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05F7A" w14:textId="77777777" w:rsidR="00E93FC8" w:rsidRPr="00A1234F" w:rsidRDefault="002F76BF" w:rsidP="00F91007">
      <w:pPr>
        <w:jc w:val="center"/>
        <w:rPr>
          <w:b/>
          <w:sz w:val="32"/>
          <w:szCs w:val="32"/>
        </w:rPr>
      </w:pPr>
      <w:r w:rsidRPr="00A1234F">
        <w:rPr>
          <w:noProof/>
          <w:color w:val="FF0000"/>
          <w:sz w:val="32"/>
          <w:szCs w:val="32"/>
        </w:rPr>
        <w:drawing>
          <wp:inline distT="0" distB="0" distL="0" distR="0" wp14:anchorId="523C65D3" wp14:editId="721B231F">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756B81A4" w14:textId="77777777" w:rsidR="002F76BF" w:rsidRPr="00A1234F" w:rsidRDefault="002F76BF" w:rsidP="00F91007">
      <w:pPr>
        <w:jc w:val="center"/>
        <w:rPr>
          <w:b/>
          <w:sz w:val="32"/>
          <w:szCs w:val="32"/>
        </w:rPr>
      </w:pPr>
    </w:p>
    <w:p w14:paraId="385964DE" w14:textId="77777777" w:rsidR="00F91007" w:rsidRPr="00A1234F" w:rsidRDefault="00F91007" w:rsidP="00F91007">
      <w:pPr>
        <w:jc w:val="center"/>
        <w:rPr>
          <w:b/>
          <w:sz w:val="32"/>
          <w:szCs w:val="32"/>
        </w:rPr>
      </w:pPr>
      <w:r w:rsidRPr="00A1234F">
        <w:rPr>
          <w:b/>
          <w:sz w:val="32"/>
          <w:szCs w:val="32"/>
        </w:rPr>
        <w:t xml:space="preserve">WATER UTLITITY TARIFF </w:t>
      </w:r>
    </w:p>
    <w:p w14:paraId="587F6EE4" w14:textId="77777777" w:rsidR="00F91007" w:rsidRPr="00884A02" w:rsidRDefault="00505D4A" w:rsidP="00F91007">
      <w:pPr>
        <w:jc w:val="center"/>
        <w:rPr>
          <w:b/>
          <w:sz w:val="28"/>
          <w:szCs w:val="28"/>
        </w:rPr>
      </w:pPr>
      <w:r w:rsidRPr="00884A02">
        <w:rPr>
          <w:b/>
          <w:sz w:val="28"/>
          <w:szCs w:val="28"/>
        </w:rPr>
        <w:t xml:space="preserve">Docket Number:  </w:t>
      </w:r>
      <w:r w:rsidR="00983A24">
        <w:rPr>
          <w:b/>
          <w:sz w:val="28"/>
          <w:szCs w:val="28"/>
        </w:rPr>
        <w:t>5127</w:t>
      </w:r>
      <w:r w:rsidR="004D1C78" w:rsidRPr="00884A02">
        <w:rPr>
          <w:b/>
          <w:sz w:val="28"/>
          <w:szCs w:val="28"/>
        </w:rPr>
        <w:t>9</w:t>
      </w:r>
    </w:p>
    <w:p w14:paraId="2BCDFD4B" w14:textId="77777777" w:rsidR="00505D4A" w:rsidRPr="00884A02" w:rsidRDefault="00505D4A" w:rsidP="004D2371">
      <w:pPr>
        <w:tabs>
          <w:tab w:val="right" w:pos="9360"/>
        </w:tabs>
        <w:jc w:val="both"/>
        <w:rPr>
          <w:szCs w:val="24"/>
          <w:u w:val="single"/>
        </w:rPr>
      </w:pPr>
    </w:p>
    <w:p w14:paraId="187ADF45" w14:textId="77777777" w:rsidR="00B33B77" w:rsidRPr="00884A02" w:rsidRDefault="0069208C" w:rsidP="003C648A">
      <w:pPr>
        <w:tabs>
          <w:tab w:val="right" w:pos="9900"/>
        </w:tabs>
        <w:jc w:val="both"/>
        <w:rPr>
          <w:szCs w:val="24"/>
        </w:rPr>
      </w:pPr>
      <w:r w:rsidRPr="00884A02">
        <w:rPr>
          <w:szCs w:val="24"/>
          <w:u w:val="single"/>
        </w:rPr>
        <w:t xml:space="preserve">Brenda </w:t>
      </w:r>
      <w:r w:rsidR="00042AB8" w:rsidRPr="00884A02">
        <w:rPr>
          <w:szCs w:val="24"/>
          <w:u w:val="single"/>
        </w:rPr>
        <w:t>Lopez</w:t>
      </w:r>
      <w:r w:rsidR="000E51D3" w:rsidRPr="00884A02">
        <w:rPr>
          <w:szCs w:val="24"/>
          <w:u w:val="single"/>
        </w:rPr>
        <w:t xml:space="preserve"> dba</w:t>
      </w:r>
    </w:p>
    <w:p w14:paraId="3CD4164F" w14:textId="77777777" w:rsidR="004D2371" w:rsidRPr="00884A02" w:rsidRDefault="0069208C" w:rsidP="009A57D4">
      <w:pPr>
        <w:tabs>
          <w:tab w:val="right" w:pos="9900"/>
        </w:tabs>
        <w:jc w:val="both"/>
        <w:rPr>
          <w:szCs w:val="24"/>
          <w:u w:val="single"/>
        </w:rPr>
      </w:pPr>
      <w:r w:rsidRPr="00884A02">
        <w:rPr>
          <w:szCs w:val="24"/>
          <w:u w:val="single"/>
        </w:rPr>
        <w:t>Green Acres Mobile Home Park-Riverview Estates</w:t>
      </w:r>
      <w:r w:rsidR="00B33B77" w:rsidRPr="00884A02">
        <w:rPr>
          <w:szCs w:val="24"/>
        </w:rPr>
        <w:tab/>
      </w:r>
      <w:r w:rsidRPr="00884A02">
        <w:rPr>
          <w:szCs w:val="24"/>
          <w:u w:val="single"/>
        </w:rPr>
        <w:t>4869 Titanic</w:t>
      </w:r>
    </w:p>
    <w:p w14:paraId="2F68B00A" w14:textId="77777777"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14:paraId="5E363337" w14:textId="77777777" w:rsidR="004D2371" w:rsidRPr="00884A02" w:rsidRDefault="004D2371" w:rsidP="003C648A">
      <w:pPr>
        <w:rPr>
          <w:szCs w:val="24"/>
        </w:rPr>
      </w:pPr>
    </w:p>
    <w:p w14:paraId="6057BF09" w14:textId="77777777" w:rsidR="004D2371" w:rsidRPr="00884A02" w:rsidRDefault="0069208C" w:rsidP="003C648A">
      <w:pPr>
        <w:tabs>
          <w:tab w:val="right" w:pos="9900"/>
        </w:tabs>
        <w:jc w:val="both"/>
        <w:rPr>
          <w:szCs w:val="24"/>
        </w:rPr>
      </w:pPr>
      <w:r w:rsidRPr="00884A02">
        <w:rPr>
          <w:szCs w:val="24"/>
          <w:u w:val="single"/>
        </w:rPr>
        <w:t>El Paso</w:t>
      </w:r>
      <w:r w:rsidR="003F2DCC" w:rsidRPr="00884A02">
        <w:rPr>
          <w:szCs w:val="24"/>
          <w:u w:val="single"/>
        </w:rPr>
        <w:t>, TX 7</w:t>
      </w:r>
      <w:r w:rsidRPr="00884A02">
        <w:rPr>
          <w:szCs w:val="24"/>
          <w:u w:val="single"/>
        </w:rPr>
        <w:t>9904</w:t>
      </w:r>
      <w:r w:rsidR="00B33B77" w:rsidRPr="00884A02">
        <w:rPr>
          <w:szCs w:val="24"/>
        </w:rPr>
        <w:tab/>
      </w:r>
      <w:r w:rsidRPr="00884A02">
        <w:rPr>
          <w:szCs w:val="24"/>
          <w:u w:val="single"/>
        </w:rPr>
        <w:t>915/422-6466</w:t>
      </w:r>
    </w:p>
    <w:p w14:paraId="2148B85A" w14:textId="77777777"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14:paraId="7DD526BD" w14:textId="77777777" w:rsidR="0069208C" w:rsidRPr="00884A02" w:rsidRDefault="0069208C" w:rsidP="0069208C">
      <w:pPr>
        <w:tabs>
          <w:tab w:val="right" w:pos="9900"/>
        </w:tabs>
        <w:rPr>
          <w:sz w:val="20"/>
        </w:rPr>
      </w:pPr>
    </w:p>
    <w:p w14:paraId="753C1CE3" w14:textId="77777777" w:rsidR="004D2371" w:rsidRPr="00884A02" w:rsidRDefault="004D2371" w:rsidP="004D2371">
      <w:pPr>
        <w:rPr>
          <w:szCs w:val="24"/>
        </w:rPr>
      </w:pPr>
      <w:r w:rsidRPr="00884A02">
        <w:rPr>
          <w:szCs w:val="24"/>
        </w:rPr>
        <w:t>This tariff is effective for utility operations under the following Certificate of Convenience and Necessity:</w:t>
      </w:r>
    </w:p>
    <w:p w14:paraId="1E2D36F7" w14:textId="77777777" w:rsidR="00B40C18" w:rsidRPr="00884A02" w:rsidRDefault="000E51D3" w:rsidP="004D2371">
      <w:pPr>
        <w:rPr>
          <w:szCs w:val="24"/>
          <w:u w:val="single"/>
        </w:rPr>
      </w:pPr>
      <w:r w:rsidRPr="00884A02">
        <w:rPr>
          <w:szCs w:val="24"/>
          <w:u w:val="single"/>
        </w:rPr>
        <w:t>11</w:t>
      </w:r>
      <w:r w:rsidR="0069208C" w:rsidRPr="00884A02">
        <w:rPr>
          <w:szCs w:val="24"/>
          <w:u w:val="single"/>
        </w:rPr>
        <w:t>785</w:t>
      </w:r>
    </w:p>
    <w:p w14:paraId="47A25701" w14:textId="77777777" w:rsidR="004D2371" w:rsidRPr="00884A02" w:rsidRDefault="004D2371" w:rsidP="004D2371">
      <w:pPr>
        <w:rPr>
          <w:szCs w:val="24"/>
        </w:rPr>
      </w:pPr>
    </w:p>
    <w:p w14:paraId="39F0A0D3" w14:textId="77777777" w:rsidR="004D2371" w:rsidRPr="00884A02"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14:paraId="5F5681DD" w14:textId="77777777" w:rsidR="004D2371" w:rsidRPr="00884A02" w:rsidRDefault="0069208C" w:rsidP="004D2371">
      <w:pPr>
        <w:rPr>
          <w:szCs w:val="24"/>
          <w:u w:val="single"/>
        </w:rPr>
      </w:pPr>
      <w:r w:rsidRPr="00884A02">
        <w:rPr>
          <w:szCs w:val="24"/>
          <w:u w:val="single"/>
        </w:rPr>
        <w:t>El Paso</w:t>
      </w:r>
    </w:p>
    <w:p w14:paraId="14C0D281" w14:textId="77777777" w:rsidR="004D2371" w:rsidRPr="00884A02" w:rsidRDefault="004D2371" w:rsidP="004D2371">
      <w:pPr>
        <w:rPr>
          <w:szCs w:val="24"/>
          <w:u w:val="single"/>
        </w:rPr>
      </w:pPr>
    </w:p>
    <w:p w14:paraId="445862D3" w14:textId="77777777" w:rsidR="004D2371" w:rsidRPr="00884A02" w:rsidRDefault="004D2371" w:rsidP="004D2371">
      <w:pPr>
        <w:rPr>
          <w:szCs w:val="24"/>
        </w:rPr>
      </w:pPr>
      <w:r w:rsidRPr="00884A02">
        <w:rPr>
          <w:szCs w:val="24"/>
        </w:rPr>
        <w:t>This tariff is effective in the following cities or unincorporated towns (if any):</w:t>
      </w:r>
    </w:p>
    <w:p w14:paraId="0DD408D4" w14:textId="77777777" w:rsidR="004D2371" w:rsidRPr="00884A02" w:rsidRDefault="003F2DCC" w:rsidP="004D2371">
      <w:pPr>
        <w:rPr>
          <w:szCs w:val="24"/>
          <w:u w:val="single"/>
        </w:rPr>
      </w:pPr>
      <w:r w:rsidRPr="00884A02">
        <w:rPr>
          <w:szCs w:val="24"/>
          <w:u w:val="single"/>
        </w:rPr>
        <w:t>NA</w:t>
      </w:r>
    </w:p>
    <w:p w14:paraId="1A636E22" w14:textId="77777777" w:rsidR="004D2371" w:rsidRPr="00884A02" w:rsidRDefault="004D2371" w:rsidP="004D2371">
      <w:pPr>
        <w:rPr>
          <w:szCs w:val="24"/>
        </w:rPr>
      </w:pPr>
    </w:p>
    <w:p w14:paraId="7384BBE8" w14:textId="77777777" w:rsidR="004D2371" w:rsidRPr="00884A02" w:rsidRDefault="004D2371" w:rsidP="004D2371">
      <w:pPr>
        <w:rPr>
          <w:szCs w:val="24"/>
        </w:rPr>
      </w:pPr>
      <w:r w:rsidRPr="00884A02">
        <w:rPr>
          <w:szCs w:val="24"/>
        </w:rPr>
        <w:t>This tariff is effective in the following subdivisions or public water systems:</w:t>
      </w:r>
    </w:p>
    <w:p w14:paraId="46299DE7" w14:textId="77777777" w:rsidR="009A57D4" w:rsidRPr="00884A02" w:rsidRDefault="009A57D4" w:rsidP="004D2371">
      <w:pPr>
        <w:rPr>
          <w:noProof/>
          <w:szCs w:val="24"/>
          <w:u w:val="single"/>
        </w:rPr>
      </w:pPr>
    </w:p>
    <w:p w14:paraId="459B930A" w14:textId="77777777" w:rsidR="003F2DCC" w:rsidRPr="00884A02" w:rsidRDefault="0069208C" w:rsidP="004D2371">
      <w:pPr>
        <w:rPr>
          <w:noProof/>
          <w:szCs w:val="24"/>
          <w:u w:val="single"/>
        </w:rPr>
      </w:pPr>
      <w:r w:rsidRPr="00884A02">
        <w:rPr>
          <w:noProof/>
          <w:szCs w:val="24"/>
          <w:u w:val="single"/>
        </w:rPr>
        <w:t>Green</w:t>
      </w:r>
      <w:r w:rsidR="00042AB8" w:rsidRPr="00884A02">
        <w:rPr>
          <w:noProof/>
          <w:szCs w:val="24"/>
          <w:u w:val="single"/>
        </w:rPr>
        <w:t xml:space="preserve"> </w:t>
      </w:r>
      <w:r w:rsidRPr="00884A02">
        <w:rPr>
          <w:noProof/>
          <w:szCs w:val="24"/>
          <w:u w:val="single"/>
        </w:rPr>
        <w:t>Acres Subdivision (PWS 071006</w:t>
      </w:r>
      <w:r w:rsidR="00042AB8" w:rsidRPr="00884A02">
        <w:rPr>
          <w:noProof/>
          <w:szCs w:val="24"/>
          <w:u w:val="single"/>
        </w:rPr>
        <w:t>6</w:t>
      </w:r>
      <w:r w:rsidRPr="00884A02">
        <w:rPr>
          <w:noProof/>
          <w:szCs w:val="24"/>
          <w:u w:val="single"/>
        </w:rPr>
        <w:t>)</w:t>
      </w:r>
    </w:p>
    <w:p w14:paraId="7C64C497" w14:textId="77777777" w:rsidR="0069208C" w:rsidRPr="00884A02" w:rsidRDefault="0069208C" w:rsidP="004D2371">
      <w:pPr>
        <w:rPr>
          <w:szCs w:val="24"/>
          <w:u w:val="single"/>
        </w:rPr>
      </w:pPr>
      <w:r w:rsidRPr="00884A02">
        <w:rPr>
          <w:noProof/>
          <w:szCs w:val="24"/>
          <w:u w:val="single"/>
        </w:rPr>
        <w:t>Riverview Subdivision (PWS 0710067)</w:t>
      </w:r>
    </w:p>
    <w:p w14:paraId="40D6CC84" w14:textId="77777777" w:rsidR="004D2371" w:rsidRPr="00884A02" w:rsidRDefault="004D2371" w:rsidP="004D2371">
      <w:pPr>
        <w:rPr>
          <w:szCs w:val="24"/>
        </w:rPr>
      </w:pPr>
    </w:p>
    <w:p w14:paraId="0B70C0F1" w14:textId="77777777" w:rsidR="004D2371" w:rsidRPr="00884A02" w:rsidRDefault="004D2371" w:rsidP="004D2371">
      <w:pPr>
        <w:widowControl w:val="0"/>
        <w:jc w:val="center"/>
        <w:rPr>
          <w:szCs w:val="24"/>
        </w:rPr>
      </w:pPr>
      <w:r w:rsidRPr="00884A02">
        <w:rPr>
          <w:szCs w:val="24"/>
        </w:rPr>
        <w:t>TABLE OF CONTENTS</w:t>
      </w:r>
    </w:p>
    <w:p w14:paraId="7FA6A0FC" w14:textId="77777777" w:rsidR="004D2371" w:rsidRPr="00884A02" w:rsidRDefault="004D2371" w:rsidP="004D2371">
      <w:pPr>
        <w:widowControl w:val="0"/>
        <w:rPr>
          <w:szCs w:val="24"/>
        </w:rPr>
      </w:pPr>
      <w:r w:rsidRPr="00884A02">
        <w:rPr>
          <w:szCs w:val="24"/>
        </w:rPr>
        <w:t>The above utility lists the following sections of its tariff (if additional pages are needed for a section, all pages should be numbered consecutively):</w:t>
      </w:r>
    </w:p>
    <w:p w14:paraId="367ACFAB" w14:textId="77777777"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p>
    <w:p w14:paraId="207DB129" w14:textId="77777777"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14:paraId="110223CD" w14:textId="77777777"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14:paraId="1A2421E7" w14:textId="77777777" w:rsidR="00EE7DFB" w:rsidRPr="00884A02" w:rsidRDefault="00EE7DFB" w:rsidP="004D2371">
      <w:pPr>
        <w:ind w:firstLine="720"/>
        <w:rPr>
          <w:szCs w:val="24"/>
        </w:rPr>
      </w:pPr>
    </w:p>
    <w:p w14:paraId="773557C2" w14:textId="77777777"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14:paraId="54749A32" w14:textId="77777777"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14:paraId="184C5F96" w14:textId="77777777"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14:paraId="44FBB4CA" w14:textId="77777777" w:rsidR="004D2371" w:rsidRPr="00884A02" w:rsidRDefault="004D2371" w:rsidP="00AF0D66">
      <w:pPr>
        <w:widowControl w:val="0"/>
        <w:tabs>
          <w:tab w:val="right" w:leader="dot" w:pos="9360"/>
        </w:tabs>
        <w:ind w:firstLine="18"/>
        <w:rPr>
          <w:szCs w:val="24"/>
        </w:rPr>
      </w:pPr>
    </w:p>
    <w:p w14:paraId="0753852C" w14:textId="77777777" w:rsidR="00B33B77" w:rsidRPr="00884A02" w:rsidRDefault="00B33B77">
      <w:pPr>
        <w:rPr>
          <w:szCs w:val="24"/>
        </w:rPr>
      </w:pPr>
      <w:r w:rsidRPr="00884A02">
        <w:rPr>
          <w:szCs w:val="24"/>
        </w:rPr>
        <w:br w:type="page"/>
      </w:r>
    </w:p>
    <w:p w14:paraId="2A28B005" w14:textId="77777777" w:rsidR="000E51D3" w:rsidRPr="00884A02" w:rsidRDefault="0069208C" w:rsidP="000E51D3">
      <w:pPr>
        <w:tabs>
          <w:tab w:val="right" w:pos="9900"/>
        </w:tabs>
        <w:jc w:val="both"/>
        <w:rPr>
          <w:szCs w:val="24"/>
        </w:rPr>
      </w:pPr>
      <w:r w:rsidRPr="00884A02">
        <w:rPr>
          <w:szCs w:val="24"/>
          <w:u w:val="single"/>
        </w:rPr>
        <w:lastRenderedPageBreak/>
        <w:t xml:space="preserve">Brenda </w:t>
      </w:r>
      <w:r w:rsidR="00042AB8" w:rsidRPr="00884A02">
        <w:rPr>
          <w:szCs w:val="24"/>
          <w:u w:val="single"/>
        </w:rPr>
        <w:t>Lopez</w:t>
      </w:r>
      <w:r w:rsidR="000E51D3" w:rsidRPr="00884A02">
        <w:rPr>
          <w:szCs w:val="24"/>
          <w:u w:val="single"/>
        </w:rPr>
        <w:t xml:space="preserve"> dba</w:t>
      </w:r>
    </w:p>
    <w:p w14:paraId="75F56AC8" w14:textId="77777777" w:rsidR="005F7499" w:rsidRPr="00884A02" w:rsidRDefault="0069208C" w:rsidP="003C648A">
      <w:pPr>
        <w:tabs>
          <w:tab w:val="right" w:pos="9900"/>
        </w:tabs>
      </w:pPr>
      <w:r w:rsidRPr="00884A02">
        <w:rPr>
          <w:szCs w:val="24"/>
          <w:u w:val="single"/>
        </w:rPr>
        <w:t>Green Acres Mobile Home Park-Riverview Estates</w:t>
      </w:r>
      <w:r w:rsidR="00505D4A" w:rsidRPr="00884A02">
        <w:tab/>
      </w:r>
      <w:r w:rsidR="005F7499" w:rsidRPr="00884A02">
        <w:t>Water Tariff Page No.</w:t>
      </w:r>
      <w:r w:rsidR="00B33B77" w:rsidRPr="00884A02">
        <w:t xml:space="preserve"> </w:t>
      </w:r>
      <w:r w:rsidR="003F2DCC" w:rsidRPr="00884A02">
        <w:t>2</w:t>
      </w:r>
    </w:p>
    <w:p w14:paraId="630E78FC" w14:textId="77777777" w:rsidR="005F7499" w:rsidRPr="00884A02" w:rsidRDefault="005F7499" w:rsidP="00505D4A">
      <w:pPr>
        <w:rPr>
          <w:sz w:val="20"/>
        </w:rPr>
      </w:pPr>
      <w:r w:rsidRPr="00884A02">
        <w:rPr>
          <w:sz w:val="20"/>
        </w:rPr>
        <w:t>(Utility Name)</w:t>
      </w:r>
    </w:p>
    <w:p w14:paraId="3D443EFA" w14:textId="77777777" w:rsidR="00B33B77" w:rsidRPr="00884A02" w:rsidRDefault="00B33B77" w:rsidP="00B33B77">
      <w:pPr>
        <w:rPr>
          <w:szCs w:val="24"/>
        </w:rPr>
      </w:pPr>
    </w:p>
    <w:p w14:paraId="7E30D814" w14:textId="77777777" w:rsidR="0077357A" w:rsidRPr="00A7372A" w:rsidRDefault="006B2723" w:rsidP="006B2723">
      <w:pPr>
        <w:jc w:val="center"/>
        <w:rPr>
          <w:szCs w:val="24"/>
        </w:rPr>
      </w:pPr>
      <w:r w:rsidRPr="00A7372A">
        <w:rPr>
          <w:szCs w:val="24"/>
        </w:rPr>
        <w:t xml:space="preserve">SECTION 1.0 -- RATE SCHEDULE </w:t>
      </w:r>
    </w:p>
    <w:p w14:paraId="32DE809C" w14:textId="77777777" w:rsidR="00B33B77" w:rsidRPr="00884A02" w:rsidRDefault="00B33B77" w:rsidP="0077357A">
      <w:pPr>
        <w:rPr>
          <w:u w:val="single"/>
        </w:rPr>
      </w:pPr>
    </w:p>
    <w:p w14:paraId="1CF8B891" w14:textId="77777777" w:rsidR="0077357A" w:rsidRPr="00884A02" w:rsidRDefault="0077357A" w:rsidP="0077357A">
      <w:pPr>
        <w:rPr>
          <w:szCs w:val="24"/>
        </w:rPr>
      </w:pPr>
      <w:r w:rsidRPr="00884A02">
        <w:rPr>
          <w:u w:val="single"/>
        </w:rPr>
        <w:t>Section 1.01 - Rates</w:t>
      </w:r>
      <w:r w:rsidRPr="00884A02">
        <w:rPr>
          <w:sz w:val="28"/>
          <w:szCs w:val="28"/>
        </w:rPr>
        <w:t xml:space="preserve"> </w:t>
      </w:r>
    </w:p>
    <w:p w14:paraId="0CCD48A1" w14:textId="77777777" w:rsidR="00505D4A" w:rsidRPr="00884A02" w:rsidRDefault="00505D4A" w:rsidP="00505D4A">
      <w:pPr>
        <w:rPr>
          <w:szCs w:val="24"/>
        </w:rPr>
      </w:pPr>
    </w:p>
    <w:p w14:paraId="3A67F393" w14:textId="77777777" w:rsidR="00BE7F0B" w:rsidRPr="00884A02" w:rsidRDefault="00BE7F0B" w:rsidP="00BE7F0B">
      <w:pPr>
        <w:widowControl w:val="0"/>
        <w:tabs>
          <w:tab w:val="left" w:pos="2160"/>
          <w:tab w:val="right" w:pos="9900"/>
        </w:tabs>
        <w:autoSpaceDE w:val="0"/>
        <w:autoSpaceDN w:val="0"/>
        <w:adjustRightInd w:val="0"/>
        <w:rPr>
          <w:szCs w:val="24"/>
          <w:u w:val="single"/>
        </w:rPr>
      </w:pPr>
      <w:bookmarkStart w:id="0" w:name="OLE_LINK3"/>
      <w:bookmarkStart w:id="1"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14:paraId="40F812E3" w14:textId="77777777"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 or 3/4"</w:t>
      </w:r>
      <w:r w:rsidRPr="00884A02">
        <w:rPr>
          <w:szCs w:val="24"/>
        </w:rPr>
        <w:tab/>
      </w:r>
      <w:r w:rsidRPr="00683C64">
        <w:rPr>
          <w:szCs w:val="24"/>
          <w:u w:val="single"/>
        </w:rPr>
        <w:t>$</w:t>
      </w:r>
      <w:r w:rsidR="003F2DCC" w:rsidRPr="00884A02">
        <w:rPr>
          <w:szCs w:val="24"/>
          <w:u w:val="single"/>
        </w:rPr>
        <w:t>2</w:t>
      </w:r>
      <w:r w:rsidR="00983A24">
        <w:rPr>
          <w:szCs w:val="24"/>
          <w:u w:val="single"/>
        </w:rPr>
        <w:t>6.08</w:t>
      </w:r>
      <w:r w:rsidR="003F2DCC" w:rsidRPr="00884A02">
        <w:rPr>
          <w:szCs w:val="24"/>
        </w:rPr>
        <w:t xml:space="preserve"> </w:t>
      </w:r>
      <w:r w:rsidR="00BD78A5" w:rsidRPr="00884A02">
        <w:rPr>
          <w:sz w:val="20"/>
        </w:rPr>
        <w:t>(</w:t>
      </w:r>
      <w:r w:rsidR="003F2DCC" w:rsidRPr="00884A02">
        <w:rPr>
          <w:sz w:val="20"/>
        </w:rPr>
        <w:t xml:space="preserve">including </w:t>
      </w:r>
      <w:r w:rsidR="0069208C" w:rsidRPr="00884A02">
        <w:rPr>
          <w:sz w:val="20"/>
        </w:rPr>
        <w:t>300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69208C" w:rsidRPr="00884A02">
        <w:rPr>
          <w:szCs w:val="24"/>
          <w:u w:val="single"/>
        </w:rPr>
        <w:t>1.</w:t>
      </w:r>
      <w:r w:rsidR="00983A24">
        <w:rPr>
          <w:szCs w:val="24"/>
          <w:u w:val="single"/>
        </w:rPr>
        <w:t>63</w:t>
      </w:r>
      <w:r w:rsidR="003F2DCC" w:rsidRPr="00884A02">
        <w:rPr>
          <w:szCs w:val="24"/>
        </w:rPr>
        <w:t xml:space="preserve"> </w:t>
      </w:r>
      <w:r w:rsidRPr="00884A02">
        <w:rPr>
          <w:sz w:val="20"/>
        </w:rPr>
        <w:t>per 1,000 gallons</w:t>
      </w:r>
    </w:p>
    <w:p w14:paraId="07F9690F" w14:textId="77777777" w:rsidR="00BE7F0B" w:rsidRPr="00884A02" w:rsidRDefault="003F2DCC" w:rsidP="00D91808">
      <w:pPr>
        <w:widowControl w:val="0"/>
        <w:tabs>
          <w:tab w:val="right" w:pos="9900"/>
        </w:tabs>
        <w:autoSpaceDE w:val="0"/>
        <w:autoSpaceDN w:val="0"/>
        <w:adjustRightInd w:val="0"/>
        <w:rPr>
          <w:szCs w:val="24"/>
        </w:rPr>
      </w:pPr>
      <w:r w:rsidRPr="00884A02">
        <w:rPr>
          <w:szCs w:val="24"/>
        </w:rPr>
        <w:tab/>
      </w:r>
      <w:r w:rsidR="00BD78A5" w:rsidRPr="00884A02">
        <w:rPr>
          <w:sz w:val="20"/>
        </w:rPr>
        <w:t xml:space="preserve">same </w:t>
      </w:r>
      <w:r w:rsidRPr="00884A02">
        <w:rPr>
          <w:sz w:val="20"/>
        </w:rPr>
        <w:t>for all meter sizes</w:t>
      </w:r>
    </w:p>
    <w:bookmarkEnd w:id="0"/>
    <w:bookmarkEnd w:id="1"/>
    <w:p w14:paraId="064008B8" w14:textId="77777777" w:rsidR="00BD78A5" w:rsidRPr="00884A02" w:rsidRDefault="00BD78A5" w:rsidP="00BD78A5">
      <w:pPr>
        <w:autoSpaceDE w:val="0"/>
        <w:autoSpaceDN w:val="0"/>
        <w:adjustRightInd w:val="0"/>
        <w:jc w:val="both"/>
        <w:rPr>
          <w:sz w:val="22"/>
          <w:szCs w:val="22"/>
        </w:rPr>
      </w:pPr>
    </w:p>
    <w:p w14:paraId="619B2B05" w14:textId="77777777" w:rsidR="005F65DA" w:rsidRPr="00884A02" w:rsidRDefault="005F65DA" w:rsidP="00BD78A5">
      <w:pPr>
        <w:autoSpaceDE w:val="0"/>
        <w:autoSpaceDN w:val="0"/>
        <w:adjustRightInd w:val="0"/>
        <w:jc w:val="both"/>
        <w:rPr>
          <w:sz w:val="22"/>
          <w:szCs w:val="22"/>
        </w:rPr>
      </w:pPr>
    </w:p>
    <w:p w14:paraId="18CE5727" w14:textId="77777777"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14:paraId="3EF24211" w14:textId="77777777"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r w:rsidRPr="00884A02">
        <w:rPr>
          <w:sz w:val="22"/>
          <w:szCs w:val="22"/>
        </w:rPr>
        <w:t>,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14:paraId="6EDD6A47" w14:textId="77777777"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  A WRITTEN RECEIPT WILL BE GIVEN FOR CASH PAYMENTS.</w:t>
      </w:r>
    </w:p>
    <w:p w14:paraId="3F431968" w14:textId="77777777" w:rsidR="00BD78A5" w:rsidRPr="00884A02" w:rsidRDefault="00BD78A5" w:rsidP="00505D4A">
      <w:pPr>
        <w:rPr>
          <w:szCs w:val="24"/>
        </w:rPr>
      </w:pPr>
    </w:p>
    <w:p w14:paraId="0C328F1D" w14:textId="77777777"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14:paraId="0AA90755" w14:textId="77777777"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14:paraId="118AF969" w14:textId="77777777" w:rsidR="0077357A" w:rsidRPr="00884A02" w:rsidRDefault="0077357A" w:rsidP="0077357A">
      <w:pPr>
        <w:rPr>
          <w:b/>
          <w:sz w:val="22"/>
          <w:szCs w:val="22"/>
        </w:rPr>
      </w:pPr>
    </w:p>
    <w:p w14:paraId="1B8EE718" w14:textId="77777777" w:rsidR="0077357A" w:rsidRPr="00884A02" w:rsidRDefault="0077357A" w:rsidP="0077357A">
      <w:pPr>
        <w:rPr>
          <w:szCs w:val="24"/>
          <w:u w:val="single"/>
        </w:rPr>
      </w:pPr>
      <w:r w:rsidRPr="00884A02">
        <w:rPr>
          <w:szCs w:val="24"/>
          <w:u w:val="single"/>
        </w:rPr>
        <w:t xml:space="preserve">Section 1.02 - Miscellaneous Fee </w:t>
      </w:r>
    </w:p>
    <w:p w14:paraId="5444552A" w14:textId="77777777" w:rsidR="003C648A" w:rsidRPr="00884A02" w:rsidRDefault="003C648A" w:rsidP="0077357A">
      <w:pPr>
        <w:rPr>
          <w:szCs w:val="24"/>
        </w:rPr>
      </w:pPr>
    </w:p>
    <w:p w14:paraId="5C84171B" w14:textId="77777777"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5F65DA" w:rsidRPr="00A776F6">
        <w:rPr>
          <w:szCs w:val="24"/>
          <w:u w:val="single"/>
        </w:rPr>
        <w:t>4</w:t>
      </w:r>
      <w:r w:rsidR="003F2DCC" w:rsidRPr="00884A02">
        <w:rPr>
          <w:szCs w:val="24"/>
          <w:u w:val="single"/>
        </w:rPr>
        <w:t>50.00</w:t>
      </w:r>
    </w:p>
    <w:p w14:paraId="52774165" w14:textId="77777777"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  AN ADDITIONAL FEE TO COVER UNIQUE COSTS IS PERMITTED IF LISTED ON THIS TARIFF.</w:t>
      </w:r>
    </w:p>
    <w:p w14:paraId="4414B0AF" w14:textId="77777777" w:rsidR="00F60DAA" w:rsidRPr="00884A02" w:rsidRDefault="00F60DAA" w:rsidP="00F60DAA">
      <w:pPr>
        <w:rPr>
          <w:szCs w:val="24"/>
        </w:rPr>
      </w:pPr>
    </w:p>
    <w:p w14:paraId="68CB001D" w14:textId="77777777" w:rsidR="005F65DA" w:rsidRPr="00884A02" w:rsidRDefault="005F65DA" w:rsidP="005F65DA">
      <w:pPr>
        <w:tabs>
          <w:tab w:val="right" w:leader="dot" w:pos="9900"/>
        </w:tabs>
        <w:rPr>
          <w:szCs w:val="24"/>
          <w:u w:val="single"/>
        </w:rPr>
      </w:pPr>
      <w:r w:rsidRPr="00884A02">
        <w:rPr>
          <w:szCs w:val="24"/>
        </w:rPr>
        <w:t>RECONNECTION FEE</w:t>
      </w:r>
      <w:r w:rsidRPr="00884A02">
        <w:rPr>
          <w:szCs w:val="24"/>
        </w:rPr>
        <w:tab/>
      </w:r>
      <w:r w:rsidRPr="00884A02">
        <w:rPr>
          <w:szCs w:val="24"/>
          <w:u w:val="single"/>
        </w:rPr>
        <w:t>$25.00</w:t>
      </w:r>
    </w:p>
    <w:p w14:paraId="4ED050DF" w14:textId="77777777" w:rsidR="005F65DA" w:rsidRPr="00A1234F" w:rsidRDefault="005F65DA" w:rsidP="00A1234F">
      <w:pPr>
        <w:autoSpaceDE w:val="0"/>
        <w:autoSpaceDN w:val="0"/>
        <w:adjustRightInd w:val="0"/>
        <w:ind w:left="720"/>
        <w:jc w:val="both"/>
        <w:rPr>
          <w:sz w:val="18"/>
          <w:szCs w:val="18"/>
        </w:rPr>
      </w:pPr>
      <w:r w:rsidRPr="00A1234F">
        <w:rPr>
          <w:sz w:val="18"/>
          <w:szCs w:val="18"/>
        </w:rPr>
        <w:t>THE RECONNECTION FEE MUST BE PAID BEFORE SERVICE CAN BE RESTORED TO A CUSTOMER WHO HAS BEEN DISCONNECTED FOR THE FOLLOWING REASONS (OR OTHER REASONS LISTED UNDER SECTION 2.0 OF THIS TARIFF).</w:t>
      </w:r>
    </w:p>
    <w:p w14:paraId="28BB49EA" w14:textId="77777777" w:rsidR="005F65DA" w:rsidRPr="00884A02" w:rsidRDefault="005F65DA" w:rsidP="00A1234F">
      <w:pPr>
        <w:pStyle w:val="ListParagraph"/>
        <w:numPr>
          <w:ilvl w:val="0"/>
          <w:numId w:val="48"/>
        </w:numPr>
        <w:tabs>
          <w:tab w:val="left" w:pos="1080"/>
          <w:tab w:val="right" w:leader="dot" w:pos="9900"/>
        </w:tabs>
        <w:ind w:firstLine="0"/>
        <w:rPr>
          <w:szCs w:val="24"/>
          <w:u w:val="single"/>
        </w:rPr>
      </w:pPr>
      <w:r w:rsidRPr="00884A02">
        <w:rPr>
          <w:szCs w:val="24"/>
        </w:rPr>
        <w:t>Non-payment of bill (Maximum $25)</w:t>
      </w:r>
      <w:r w:rsidRPr="00884A02">
        <w:rPr>
          <w:szCs w:val="24"/>
        </w:rPr>
        <w:tab/>
      </w:r>
      <w:r w:rsidRPr="00884A02">
        <w:rPr>
          <w:szCs w:val="24"/>
          <w:u w:val="single"/>
        </w:rPr>
        <w:t>$25.00</w:t>
      </w:r>
    </w:p>
    <w:p w14:paraId="340F53C0" w14:textId="77777777" w:rsidR="005F65DA" w:rsidRPr="00884A02" w:rsidRDefault="005F65DA" w:rsidP="00A1234F">
      <w:pPr>
        <w:pStyle w:val="ListParagraph"/>
        <w:numPr>
          <w:ilvl w:val="0"/>
          <w:numId w:val="48"/>
        </w:numPr>
        <w:tabs>
          <w:tab w:val="left" w:pos="1080"/>
          <w:tab w:val="right" w:leader="dot" w:pos="9900"/>
        </w:tabs>
        <w:ind w:firstLine="0"/>
        <w:rPr>
          <w:szCs w:val="24"/>
          <w:u w:val="single"/>
        </w:rPr>
      </w:pPr>
      <w:r w:rsidRPr="00884A02">
        <w:rPr>
          <w:szCs w:val="24"/>
        </w:rPr>
        <w:t>Customer’s request that service be disconnected</w:t>
      </w:r>
      <w:r w:rsidRPr="00884A02">
        <w:rPr>
          <w:szCs w:val="24"/>
        </w:rPr>
        <w:tab/>
      </w:r>
      <w:r w:rsidRPr="00884A02">
        <w:rPr>
          <w:szCs w:val="24"/>
          <w:u w:val="single"/>
        </w:rPr>
        <w:t>$25.00</w:t>
      </w:r>
    </w:p>
    <w:p w14:paraId="4B0CBA00" w14:textId="77777777" w:rsidR="005F65DA" w:rsidRPr="00884A02" w:rsidRDefault="005F65DA" w:rsidP="005F65DA">
      <w:pPr>
        <w:rPr>
          <w:szCs w:val="24"/>
        </w:rPr>
      </w:pPr>
    </w:p>
    <w:p w14:paraId="42487641" w14:textId="77777777" w:rsidR="005F65DA" w:rsidRPr="00884A02" w:rsidRDefault="005F65DA" w:rsidP="005F65DA">
      <w:pPr>
        <w:tabs>
          <w:tab w:val="right" w:leader="dot" w:pos="9900"/>
        </w:tabs>
        <w:rPr>
          <w:szCs w:val="24"/>
          <w:u w:val="single"/>
        </w:rPr>
      </w:pPr>
      <w:r w:rsidRPr="00884A02">
        <w:rPr>
          <w:szCs w:val="24"/>
        </w:rPr>
        <w:t>LATE CHARGE (EITHER $5.00 OR 10% OF THE BILL)</w:t>
      </w:r>
      <w:r w:rsidRPr="00884A02">
        <w:rPr>
          <w:szCs w:val="24"/>
        </w:rPr>
        <w:tab/>
      </w:r>
      <w:r w:rsidRPr="00884A02">
        <w:rPr>
          <w:szCs w:val="24"/>
          <w:u w:val="single"/>
        </w:rPr>
        <w:t>$5.00</w:t>
      </w:r>
    </w:p>
    <w:p w14:paraId="70ED76CC" w14:textId="77777777" w:rsidR="005F65DA" w:rsidRPr="00A1234F" w:rsidRDefault="005F65DA" w:rsidP="00A1234F">
      <w:pPr>
        <w:autoSpaceDE w:val="0"/>
        <w:autoSpaceDN w:val="0"/>
        <w:adjustRightInd w:val="0"/>
        <w:ind w:left="720"/>
        <w:jc w:val="both"/>
        <w:rPr>
          <w:sz w:val="18"/>
          <w:szCs w:val="18"/>
        </w:rPr>
      </w:pPr>
      <w:r w:rsidRPr="00A1234F">
        <w:rPr>
          <w:sz w:val="18"/>
          <w:szCs w:val="18"/>
        </w:rPr>
        <w:t>PUC RULES ALLOW A ONE-TIME PENALTY TO BE CHARGED ON DELINQUENT BILLS.   A LATE CHARGE MAY NOT BE APPLIED TO ANY BALANCE TO WHICH THE PENALTY WAS APPLIED IN A PREVIOUS BILLING.</w:t>
      </w:r>
    </w:p>
    <w:p w14:paraId="60F3727C" w14:textId="77777777" w:rsidR="005F65DA" w:rsidRPr="00884A02" w:rsidRDefault="005F65DA" w:rsidP="005F65DA">
      <w:pPr>
        <w:tabs>
          <w:tab w:val="right" w:leader="dot" w:pos="9900"/>
        </w:tabs>
        <w:rPr>
          <w:b/>
          <w:sz w:val="22"/>
          <w:szCs w:val="22"/>
        </w:rPr>
      </w:pPr>
    </w:p>
    <w:p w14:paraId="767BDAFB" w14:textId="77777777" w:rsidR="005F65DA" w:rsidRPr="00884A02" w:rsidRDefault="005F65DA" w:rsidP="005F65DA">
      <w:pPr>
        <w:tabs>
          <w:tab w:val="right" w:leader="dot" w:pos="9900"/>
        </w:tabs>
        <w:rPr>
          <w:szCs w:val="24"/>
          <w:u w:val="single"/>
        </w:rPr>
      </w:pPr>
      <w:r w:rsidRPr="00884A02">
        <w:rPr>
          <w:szCs w:val="24"/>
        </w:rPr>
        <w:t>RETURNED CHECK CHARGE</w:t>
      </w:r>
      <w:r w:rsidRPr="00884A02">
        <w:rPr>
          <w:szCs w:val="24"/>
        </w:rPr>
        <w:tab/>
      </w:r>
      <w:r w:rsidRPr="00884A02">
        <w:rPr>
          <w:szCs w:val="24"/>
          <w:u w:val="single"/>
        </w:rPr>
        <w:t>$25.00</w:t>
      </w:r>
    </w:p>
    <w:p w14:paraId="088CCA85" w14:textId="77777777" w:rsidR="005F65DA" w:rsidRPr="00A1234F" w:rsidRDefault="005F65DA" w:rsidP="00A1234F">
      <w:pPr>
        <w:autoSpaceDE w:val="0"/>
        <w:autoSpaceDN w:val="0"/>
        <w:adjustRightInd w:val="0"/>
        <w:ind w:left="720"/>
        <w:jc w:val="both"/>
        <w:rPr>
          <w:sz w:val="18"/>
          <w:szCs w:val="18"/>
        </w:rPr>
      </w:pPr>
      <w:r w:rsidRPr="00A1234F">
        <w:rPr>
          <w:sz w:val="18"/>
          <w:szCs w:val="18"/>
        </w:rPr>
        <w:t>RETURNED CHECK CHARGES MUST BE BASED ON THE UTILITY’S DOCUMENTABLE COST.</w:t>
      </w:r>
    </w:p>
    <w:p w14:paraId="1C420332" w14:textId="77777777" w:rsidR="005F65DA" w:rsidRDefault="005F65DA" w:rsidP="005F65DA">
      <w:pPr>
        <w:rPr>
          <w:szCs w:val="24"/>
        </w:rPr>
      </w:pPr>
    </w:p>
    <w:p w14:paraId="2B815574" w14:textId="77777777" w:rsidR="00F35416" w:rsidRDefault="00F35416" w:rsidP="005F65DA">
      <w:pPr>
        <w:rPr>
          <w:szCs w:val="24"/>
        </w:rPr>
      </w:pPr>
    </w:p>
    <w:p w14:paraId="1BB81723" w14:textId="77777777" w:rsidR="00F35416" w:rsidRDefault="00F35416" w:rsidP="005F65DA">
      <w:pPr>
        <w:rPr>
          <w:szCs w:val="24"/>
        </w:rPr>
      </w:pPr>
    </w:p>
    <w:p w14:paraId="005C64F2" w14:textId="77777777" w:rsidR="00F35416" w:rsidRDefault="00F35416" w:rsidP="005F65DA">
      <w:pPr>
        <w:rPr>
          <w:szCs w:val="24"/>
        </w:rPr>
      </w:pPr>
    </w:p>
    <w:p w14:paraId="73995979" w14:textId="77777777" w:rsidR="00F35416" w:rsidRDefault="00F35416" w:rsidP="005F65DA">
      <w:pPr>
        <w:rPr>
          <w:szCs w:val="24"/>
        </w:rPr>
      </w:pPr>
    </w:p>
    <w:p w14:paraId="5D0A74B0" w14:textId="77777777" w:rsidR="00F35416" w:rsidRDefault="00F35416" w:rsidP="005F65DA">
      <w:pPr>
        <w:rPr>
          <w:szCs w:val="24"/>
        </w:rPr>
      </w:pPr>
    </w:p>
    <w:p w14:paraId="752B6438" w14:textId="77777777" w:rsidR="00F35416" w:rsidRDefault="00F35416" w:rsidP="005F65DA">
      <w:pPr>
        <w:rPr>
          <w:szCs w:val="24"/>
        </w:rPr>
      </w:pPr>
    </w:p>
    <w:p w14:paraId="1CB0A1D8" w14:textId="77777777" w:rsidR="00F35416" w:rsidRDefault="00F35416" w:rsidP="005F65DA">
      <w:pPr>
        <w:rPr>
          <w:szCs w:val="24"/>
        </w:rPr>
      </w:pPr>
    </w:p>
    <w:p w14:paraId="3F3DABB8" w14:textId="77777777" w:rsidR="00F35416" w:rsidRDefault="00F35416" w:rsidP="005F65DA">
      <w:pPr>
        <w:rPr>
          <w:szCs w:val="24"/>
        </w:rPr>
      </w:pPr>
    </w:p>
    <w:p w14:paraId="3BF179ED" w14:textId="77777777" w:rsidR="00F35416" w:rsidRDefault="00F35416" w:rsidP="005F65DA">
      <w:pPr>
        <w:rPr>
          <w:szCs w:val="24"/>
        </w:rPr>
      </w:pPr>
    </w:p>
    <w:p w14:paraId="39DF48E6" w14:textId="77777777" w:rsidR="00F35416" w:rsidRDefault="00F35416" w:rsidP="005F65DA">
      <w:pPr>
        <w:rPr>
          <w:szCs w:val="24"/>
        </w:rPr>
      </w:pPr>
    </w:p>
    <w:p w14:paraId="45FC6430" w14:textId="77777777" w:rsidR="00F35416" w:rsidRDefault="005F65DA">
      <w:pPr>
        <w:rPr>
          <w:b/>
          <w:szCs w:val="24"/>
        </w:rPr>
      </w:pPr>
      <w:r w:rsidRPr="00884A02">
        <w:rPr>
          <w:b/>
          <w:szCs w:val="24"/>
        </w:rPr>
        <w:t xml:space="preserve">Docket Number: </w:t>
      </w:r>
      <w:r w:rsidR="00983A24">
        <w:rPr>
          <w:b/>
          <w:szCs w:val="24"/>
        </w:rPr>
        <w:t>5127</w:t>
      </w:r>
      <w:r w:rsidR="004D1C78" w:rsidRPr="00884A02">
        <w:rPr>
          <w:b/>
          <w:szCs w:val="24"/>
        </w:rPr>
        <w:t>9</w:t>
      </w:r>
    </w:p>
    <w:p w14:paraId="7E9C6DF5" w14:textId="77777777" w:rsidR="0069208C" w:rsidRPr="00884A02" w:rsidRDefault="0069208C">
      <w:pPr>
        <w:rPr>
          <w:szCs w:val="24"/>
        </w:rPr>
      </w:pPr>
      <w:r w:rsidRPr="00884A02">
        <w:rPr>
          <w:szCs w:val="24"/>
        </w:rPr>
        <w:br w:type="page"/>
      </w:r>
    </w:p>
    <w:p w14:paraId="52335F1E" w14:textId="77777777" w:rsidR="00812587" w:rsidRPr="00884A02" w:rsidRDefault="005F65DA" w:rsidP="00812587">
      <w:pPr>
        <w:tabs>
          <w:tab w:val="right" w:pos="9900"/>
        </w:tabs>
        <w:jc w:val="both"/>
        <w:rPr>
          <w:szCs w:val="24"/>
        </w:rPr>
      </w:pPr>
      <w:r w:rsidRPr="00884A02">
        <w:rPr>
          <w:szCs w:val="24"/>
          <w:u w:val="single"/>
        </w:rPr>
        <w:lastRenderedPageBreak/>
        <w:t xml:space="preserve">Brenda </w:t>
      </w:r>
      <w:r w:rsidR="00042AB8" w:rsidRPr="00884A02">
        <w:rPr>
          <w:szCs w:val="24"/>
          <w:u w:val="single"/>
        </w:rPr>
        <w:t>Lopez</w:t>
      </w:r>
      <w:r w:rsidR="00812587" w:rsidRPr="00884A02">
        <w:rPr>
          <w:szCs w:val="24"/>
          <w:u w:val="single"/>
        </w:rPr>
        <w:t xml:space="preserve"> dba</w:t>
      </w:r>
    </w:p>
    <w:p w14:paraId="17D4D958" w14:textId="77777777" w:rsidR="00812587" w:rsidRPr="00884A02" w:rsidRDefault="005F65DA" w:rsidP="00812587">
      <w:pPr>
        <w:tabs>
          <w:tab w:val="right" w:pos="9900"/>
        </w:tabs>
      </w:pPr>
      <w:r w:rsidRPr="00884A02">
        <w:rPr>
          <w:szCs w:val="24"/>
          <w:u w:val="single"/>
        </w:rPr>
        <w:t>Green Acres Mobile Home Park-Riverview Estates</w:t>
      </w:r>
      <w:r w:rsidR="00812587" w:rsidRPr="00884A02">
        <w:tab/>
        <w:t xml:space="preserve">Water Tariff Page No. </w:t>
      </w:r>
      <w:r w:rsidR="00012B95" w:rsidRPr="00884A02">
        <w:t>2a</w:t>
      </w:r>
    </w:p>
    <w:p w14:paraId="5BA2B778" w14:textId="77777777" w:rsidR="00812587" w:rsidRPr="00884A02" w:rsidRDefault="00812587" w:rsidP="00812587">
      <w:pPr>
        <w:rPr>
          <w:sz w:val="20"/>
        </w:rPr>
      </w:pPr>
      <w:r w:rsidRPr="00884A02">
        <w:rPr>
          <w:sz w:val="20"/>
        </w:rPr>
        <w:t>(Utility Name)</w:t>
      </w:r>
    </w:p>
    <w:p w14:paraId="0C6560C5" w14:textId="77777777" w:rsidR="00812587" w:rsidRPr="00884A02" w:rsidRDefault="00812587" w:rsidP="00812587">
      <w:pPr>
        <w:tabs>
          <w:tab w:val="right" w:leader="dot" w:pos="9900"/>
        </w:tabs>
        <w:rPr>
          <w:szCs w:val="24"/>
        </w:rPr>
      </w:pPr>
    </w:p>
    <w:p w14:paraId="283E27CE" w14:textId="77777777" w:rsidR="00D05BBA" w:rsidRPr="00A7372A" w:rsidRDefault="00D05BBA" w:rsidP="00D05BBA">
      <w:pPr>
        <w:jc w:val="center"/>
        <w:rPr>
          <w:szCs w:val="24"/>
        </w:rPr>
      </w:pPr>
      <w:r w:rsidRPr="00A7372A">
        <w:rPr>
          <w:szCs w:val="24"/>
        </w:rPr>
        <w:t>SECTION 1.0 -- RATE SCHEDULE (Continued)</w:t>
      </w:r>
    </w:p>
    <w:p w14:paraId="7389D330" w14:textId="77777777" w:rsidR="005F65DA" w:rsidRPr="00884A02" w:rsidRDefault="005F65DA" w:rsidP="00012B95">
      <w:pPr>
        <w:tabs>
          <w:tab w:val="right" w:leader="dot" w:pos="9900"/>
        </w:tabs>
        <w:rPr>
          <w:sz w:val="22"/>
          <w:szCs w:val="22"/>
        </w:rPr>
      </w:pPr>
    </w:p>
    <w:p w14:paraId="0977D1FA" w14:textId="77777777" w:rsidR="00012B95" w:rsidRPr="00884A02" w:rsidRDefault="00812587" w:rsidP="00012B95">
      <w:pPr>
        <w:tabs>
          <w:tab w:val="right" w:leader="dot" w:pos="9900"/>
        </w:tabs>
        <w:rPr>
          <w:szCs w:val="24"/>
          <w:u w:val="single"/>
        </w:rPr>
      </w:pPr>
      <w:r w:rsidRPr="00884A02">
        <w:rPr>
          <w:szCs w:val="24"/>
        </w:rPr>
        <w:t xml:space="preserve">CUSTOMER DEPOSIT </w:t>
      </w:r>
      <w:r w:rsidR="00012B95" w:rsidRPr="00884A02">
        <w:rPr>
          <w:szCs w:val="24"/>
        </w:rPr>
        <w:t>RETURNED CHECK CHARGE</w:t>
      </w:r>
      <w:r w:rsidR="00012B95" w:rsidRPr="00884A02">
        <w:rPr>
          <w:szCs w:val="24"/>
        </w:rPr>
        <w:tab/>
      </w:r>
      <w:r w:rsidR="00012B95" w:rsidRPr="00884A02">
        <w:rPr>
          <w:szCs w:val="24"/>
          <w:u w:val="single"/>
        </w:rPr>
        <w:t>$25.00</w:t>
      </w:r>
    </w:p>
    <w:p w14:paraId="54BF08E9" w14:textId="77777777" w:rsidR="00812587" w:rsidRPr="00884A02" w:rsidRDefault="00812587" w:rsidP="00812587">
      <w:pPr>
        <w:rPr>
          <w:szCs w:val="24"/>
        </w:rPr>
      </w:pPr>
    </w:p>
    <w:p w14:paraId="3FC5A91D" w14:textId="77777777" w:rsidR="005F65DA" w:rsidRPr="00884A02" w:rsidRDefault="005F65DA" w:rsidP="005F65DA">
      <w:pPr>
        <w:tabs>
          <w:tab w:val="right" w:leader="dot" w:pos="9900"/>
        </w:tabs>
        <w:rPr>
          <w:szCs w:val="24"/>
        </w:rPr>
      </w:pPr>
      <w:r w:rsidRPr="00884A02">
        <w:rPr>
          <w:szCs w:val="24"/>
        </w:rPr>
        <w:t>METER TEST FEE</w:t>
      </w:r>
      <w:r w:rsidRPr="00884A02">
        <w:rPr>
          <w:szCs w:val="24"/>
        </w:rPr>
        <w:tab/>
      </w:r>
      <w:r w:rsidRPr="00A776F6">
        <w:rPr>
          <w:szCs w:val="24"/>
          <w:u w:val="single"/>
        </w:rPr>
        <w:t>$25.00</w:t>
      </w:r>
    </w:p>
    <w:p w14:paraId="1CF5888A" w14:textId="77777777" w:rsidR="005F65DA" w:rsidRPr="00A1234F" w:rsidRDefault="005F65DA" w:rsidP="00A1234F">
      <w:pPr>
        <w:autoSpaceDE w:val="0"/>
        <w:autoSpaceDN w:val="0"/>
        <w:adjustRightInd w:val="0"/>
        <w:ind w:left="720"/>
        <w:jc w:val="both"/>
        <w:rPr>
          <w:sz w:val="18"/>
          <w:szCs w:val="18"/>
        </w:rPr>
      </w:pPr>
      <w:r w:rsidRPr="00A1234F">
        <w:rPr>
          <w:sz w:val="18"/>
          <w:szCs w:val="18"/>
        </w:rPr>
        <w:t>THIS FEE WHICH SHOULD REFLECT THE UTILITY'S COST MAY BE CHARGED IF A CUSTOMER REQUESTS A SECOND METER TEST WITHIN A TWO-YEAR PERIOD AND THE TEST INDICATES THAT THE METER IS RECORDING ACCURATELY. THE FEE MAY NOT EXCEED $25.</w:t>
      </w:r>
    </w:p>
    <w:p w14:paraId="1283E928" w14:textId="77777777" w:rsidR="005F65DA" w:rsidRPr="00884A02" w:rsidRDefault="005F65DA" w:rsidP="00012B95">
      <w:pPr>
        <w:rPr>
          <w:szCs w:val="24"/>
        </w:rPr>
      </w:pPr>
    </w:p>
    <w:p w14:paraId="699460E5" w14:textId="77777777" w:rsidR="00812587" w:rsidRPr="00884A02" w:rsidRDefault="00812587" w:rsidP="00012B95">
      <w:pPr>
        <w:rPr>
          <w:szCs w:val="24"/>
        </w:rPr>
      </w:pPr>
      <w:r w:rsidRPr="00884A02">
        <w:rPr>
          <w:szCs w:val="24"/>
        </w:rPr>
        <w:t>GOVERNMENTAL TESTING, INSPECTION AND COSTS SURCHARGE</w:t>
      </w:r>
      <w:r w:rsidR="00012B95" w:rsidRPr="00884A02">
        <w:rPr>
          <w:szCs w:val="24"/>
        </w:rPr>
        <w:t>:</w:t>
      </w:r>
    </w:p>
    <w:p w14:paraId="7C562853" w14:textId="77777777" w:rsidR="00812587" w:rsidRPr="00A1234F" w:rsidRDefault="00812587" w:rsidP="00A1234F">
      <w:pPr>
        <w:autoSpaceDE w:val="0"/>
        <w:autoSpaceDN w:val="0"/>
        <w:adjustRightInd w:val="0"/>
        <w:ind w:left="720"/>
        <w:jc w:val="both"/>
        <w:rPr>
          <w:sz w:val="18"/>
          <w:szCs w:val="18"/>
        </w:rPr>
      </w:pPr>
      <w:r w:rsidRPr="00A1234F">
        <w:rPr>
          <w:sz w:val="18"/>
          <w:szCs w:val="18"/>
        </w:rPr>
        <w:t xml:space="preserve">WHEN AUTHORIZED IN WRITING BY </w:t>
      </w:r>
      <w:r w:rsidR="00A1234F">
        <w:rPr>
          <w:sz w:val="18"/>
          <w:szCs w:val="18"/>
        </w:rPr>
        <w:t>PUC</w:t>
      </w:r>
      <w:r w:rsidRPr="00A1234F">
        <w:rPr>
          <w:sz w:val="18"/>
          <w:szCs w:val="18"/>
        </w:rPr>
        <w:t xml:space="preserve"> AND AFTER NOTICE TO CUSTOMERS, THE UTILITY MAY INCREASE RATES TO RECOVER INCREASED COSTS FOR INSPECTION FEES AND WATER TESTING.  [</w:t>
      </w:r>
      <w:r w:rsidR="00A1234F">
        <w:rPr>
          <w:sz w:val="18"/>
          <w:szCs w:val="18"/>
        </w:rPr>
        <w:t>16</w:t>
      </w:r>
      <w:r w:rsidRPr="00A1234F">
        <w:rPr>
          <w:sz w:val="18"/>
          <w:szCs w:val="18"/>
        </w:rPr>
        <w:t xml:space="preserve"> TAC 2</w:t>
      </w:r>
      <w:r w:rsidR="005F65DA" w:rsidRPr="00A1234F">
        <w:rPr>
          <w:sz w:val="18"/>
          <w:szCs w:val="18"/>
        </w:rPr>
        <w:t>4</w:t>
      </w:r>
      <w:r w:rsidRPr="00A1234F">
        <w:rPr>
          <w:sz w:val="18"/>
          <w:szCs w:val="18"/>
        </w:rPr>
        <w:t>.2</w:t>
      </w:r>
      <w:r w:rsidR="00A1234F">
        <w:rPr>
          <w:sz w:val="18"/>
          <w:szCs w:val="18"/>
        </w:rPr>
        <w:t>5</w:t>
      </w:r>
      <w:r w:rsidR="00D71A7F">
        <w:rPr>
          <w:sz w:val="18"/>
          <w:szCs w:val="18"/>
        </w:rPr>
        <w:t>(b)(2)</w:t>
      </w:r>
      <w:r w:rsidRPr="00A1234F">
        <w:rPr>
          <w:sz w:val="18"/>
          <w:szCs w:val="18"/>
        </w:rPr>
        <w:t>(</w:t>
      </w:r>
      <w:r w:rsidR="00A1234F">
        <w:rPr>
          <w:sz w:val="18"/>
          <w:szCs w:val="18"/>
        </w:rPr>
        <w:t>G</w:t>
      </w:r>
      <w:r w:rsidRPr="00A1234F">
        <w:rPr>
          <w:sz w:val="18"/>
          <w:szCs w:val="18"/>
        </w:rPr>
        <w:t>)]</w:t>
      </w:r>
    </w:p>
    <w:p w14:paraId="1055F104" w14:textId="77777777" w:rsidR="00812587" w:rsidRPr="00884A02" w:rsidRDefault="00812587" w:rsidP="00812587">
      <w:pPr>
        <w:rPr>
          <w:sz w:val="20"/>
        </w:rPr>
      </w:pPr>
    </w:p>
    <w:p w14:paraId="4C0BD97B" w14:textId="77777777" w:rsidR="00812587" w:rsidRPr="00884A02" w:rsidRDefault="00812587" w:rsidP="00812587">
      <w:pPr>
        <w:rPr>
          <w:szCs w:val="24"/>
        </w:rPr>
      </w:pPr>
      <w:r w:rsidRPr="00884A02">
        <w:rPr>
          <w:szCs w:val="24"/>
        </w:rPr>
        <w:t>LINE EXTENSION AND CONSTRUCTION CHARGES:</w:t>
      </w:r>
    </w:p>
    <w:p w14:paraId="7DA311E8" w14:textId="77777777" w:rsidR="00012B95" w:rsidRPr="00A1234F" w:rsidRDefault="00812587" w:rsidP="00A1234F">
      <w:pPr>
        <w:autoSpaceDE w:val="0"/>
        <w:autoSpaceDN w:val="0"/>
        <w:adjustRightInd w:val="0"/>
        <w:ind w:left="720"/>
        <w:jc w:val="both"/>
        <w:rPr>
          <w:sz w:val="18"/>
          <w:szCs w:val="18"/>
        </w:rPr>
      </w:pPr>
      <w:r w:rsidRPr="00A1234F">
        <w:rPr>
          <w:sz w:val="18"/>
          <w:szCs w:val="18"/>
        </w:rPr>
        <w:t>REFER TO SECTION 3.0--EXTENSION POLICY FOR TERMS, CONDITIONS, AND CHARGES WHEN NEW CONSTRUCTION IS NECESSARY TO PROVIDE SERVICE</w:t>
      </w:r>
      <w:r w:rsidR="00A776F6">
        <w:rPr>
          <w:sz w:val="18"/>
          <w:szCs w:val="18"/>
        </w:rPr>
        <w:t>.</w:t>
      </w:r>
    </w:p>
    <w:p w14:paraId="73F2E365" w14:textId="77777777" w:rsidR="005F65DA" w:rsidRPr="00884A02" w:rsidRDefault="005F65DA" w:rsidP="005F65DA">
      <w:pPr>
        <w:rPr>
          <w:szCs w:val="24"/>
        </w:rPr>
      </w:pPr>
    </w:p>
    <w:p w14:paraId="480A8C1B" w14:textId="77777777" w:rsidR="005F65DA" w:rsidRPr="00884A02" w:rsidRDefault="005F65DA" w:rsidP="005F65DA">
      <w:pPr>
        <w:rPr>
          <w:szCs w:val="24"/>
        </w:rPr>
      </w:pPr>
    </w:p>
    <w:p w14:paraId="57ADCFBC" w14:textId="77777777" w:rsidR="005F65DA" w:rsidRPr="00884A02" w:rsidRDefault="005F65DA" w:rsidP="005F65DA">
      <w:pPr>
        <w:rPr>
          <w:szCs w:val="24"/>
        </w:rPr>
      </w:pPr>
    </w:p>
    <w:p w14:paraId="420736AA" w14:textId="77777777" w:rsidR="005F65DA" w:rsidRPr="00884A02" w:rsidRDefault="005F65DA" w:rsidP="005F65DA">
      <w:pPr>
        <w:rPr>
          <w:szCs w:val="24"/>
        </w:rPr>
      </w:pPr>
    </w:p>
    <w:p w14:paraId="29C8E9A8" w14:textId="77777777" w:rsidR="005F65DA" w:rsidRPr="00884A02" w:rsidRDefault="005F65DA" w:rsidP="005F65DA">
      <w:pPr>
        <w:rPr>
          <w:szCs w:val="24"/>
        </w:rPr>
      </w:pPr>
    </w:p>
    <w:p w14:paraId="1BB899F7" w14:textId="77777777" w:rsidR="005F65DA" w:rsidRPr="00884A02" w:rsidRDefault="005F65DA" w:rsidP="005F65DA">
      <w:pPr>
        <w:rPr>
          <w:szCs w:val="24"/>
        </w:rPr>
      </w:pPr>
    </w:p>
    <w:p w14:paraId="13F75A98" w14:textId="77777777" w:rsidR="005F65DA" w:rsidRPr="00884A02" w:rsidRDefault="005F65DA" w:rsidP="005F65DA">
      <w:pPr>
        <w:rPr>
          <w:szCs w:val="24"/>
        </w:rPr>
      </w:pPr>
    </w:p>
    <w:p w14:paraId="135B4619" w14:textId="77777777" w:rsidR="005F65DA" w:rsidRPr="00884A02" w:rsidRDefault="005F65DA" w:rsidP="005F65DA">
      <w:pPr>
        <w:rPr>
          <w:szCs w:val="24"/>
        </w:rPr>
      </w:pPr>
    </w:p>
    <w:p w14:paraId="2F9CEE7F" w14:textId="77777777" w:rsidR="005F65DA" w:rsidRPr="00884A02" w:rsidRDefault="005F65DA" w:rsidP="005F65DA">
      <w:pPr>
        <w:rPr>
          <w:szCs w:val="24"/>
        </w:rPr>
      </w:pPr>
    </w:p>
    <w:p w14:paraId="32764791" w14:textId="77777777" w:rsidR="005F65DA" w:rsidRPr="00884A02" w:rsidRDefault="005F65DA" w:rsidP="005F65DA">
      <w:pPr>
        <w:rPr>
          <w:szCs w:val="24"/>
        </w:rPr>
      </w:pPr>
    </w:p>
    <w:p w14:paraId="7EA45FD0" w14:textId="77777777" w:rsidR="005F65DA" w:rsidRPr="00884A02" w:rsidRDefault="005F65DA" w:rsidP="005F65DA">
      <w:pPr>
        <w:rPr>
          <w:szCs w:val="24"/>
        </w:rPr>
      </w:pPr>
    </w:p>
    <w:p w14:paraId="02FC9C1D" w14:textId="77777777" w:rsidR="005F65DA" w:rsidRPr="00884A02" w:rsidRDefault="005F65DA" w:rsidP="005F65DA">
      <w:pPr>
        <w:rPr>
          <w:szCs w:val="24"/>
        </w:rPr>
      </w:pPr>
    </w:p>
    <w:p w14:paraId="2FFDA73A" w14:textId="77777777" w:rsidR="005F65DA" w:rsidRPr="00884A02" w:rsidRDefault="005F65DA" w:rsidP="005F65DA">
      <w:pPr>
        <w:rPr>
          <w:szCs w:val="24"/>
        </w:rPr>
      </w:pPr>
    </w:p>
    <w:p w14:paraId="310539BC" w14:textId="77777777" w:rsidR="005F65DA" w:rsidRPr="00884A02" w:rsidRDefault="005F65DA" w:rsidP="005F65DA">
      <w:pPr>
        <w:rPr>
          <w:szCs w:val="24"/>
        </w:rPr>
      </w:pPr>
    </w:p>
    <w:p w14:paraId="3084ADBA" w14:textId="77777777" w:rsidR="005F65DA" w:rsidRPr="00884A02" w:rsidRDefault="005F65DA" w:rsidP="005F65DA">
      <w:pPr>
        <w:rPr>
          <w:szCs w:val="24"/>
        </w:rPr>
      </w:pPr>
    </w:p>
    <w:p w14:paraId="6D097689" w14:textId="77777777" w:rsidR="005F65DA" w:rsidRPr="00884A02" w:rsidRDefault="005F65DA" w:rsidP="005F65DA">
      <w:pPr>
        <w:rPr>
          <w:szCs w:val="24"/>
        </w:rPr>
      </w:pPr>
    </w:p>
    <w:p w14:paraId="1F1547EE" w14:textId="77777777" w:rsidR="005F65DA" w:rsidRPr="00884A02" w:rsidRDefault="005F65DA" w:rsidP="005F65DA">
      <w:pPr>
        <w:rPr>
          <w:szCs w:val="24"/>
        </w:rPr>
      </w:pPr>
    </w:p>
    <w:p w14:paraId="0E752724" w14:textId="77777777" w:rsidR="005F65DA" w:rsidRPr="00884A02" w:rsidRDefault="005F65DA" w:rsidP="005F65DA">
      <w:pPr>
        <w:rPr>
          <w:szCs w:val="24"/>
        </w:rPr>
      </w:pPr>
    </w:p>
    <w:p w14:paraId="3F6B53F7" w14:textId="77777777" w:rsidR="005F65DA" w:rsidRPr="00884A02" w:rsidRDefault="005F65DA" w:rsidP="005F65DA">
      <w:pPr>
        <w:rPr>
          <w:szCs w:val="24"/>
        </w:rPr>
      </w:pPr>
    </w:p>
    <w:p w14:paraId="1380F3F0" w14:textId="77777777" w:rsidR="005F65DA" w:rsidRPr="00884A02" w:rsidRDefault="005F65DA" w:rsidP="005F65DA">
      <w:pPr>
        <w:rPr>
          <w:szCs w:val="24"/>
        </w:rPr>
      </w:pPr>
    </w:p>
    <w:p w14:paraId="551B036C" w14:textId="77777777" w:rsidR="005F65DA" w:rsidRPr="00884A02" w:rsidRDefault="005F65DA" w:rsidP="005F65DA">
      <w:pPr>
        <w:rPr>
          <w:szCs w:val="24"/>
        </w:rPr>
      </w:pPr>
    </w:p>
    <w:p w14:paraId="085F19C8" w14:textId="77777777" w:rsidR="005F65DA" w:rsidRPr="00884A02" w:rsidRDefault="005F65DA" w:rsidP="005F65DA">
      <w:pPr>
        <w:rPr>
          <w:szCs w:val="24"/>
        </w:rPr>
      </w:pPr>
    </w:p>
    <w:p w14:paraId="436CD570" w14:textId="77777777" w:rsidR="005F65DA" w:rsidRPr="00884A02" w:rsidRDefault="005F65DA" w:rsidP="005F65DA">
      <w:pPr>
        <w:rPr>
          <w:szCs w:val="24"/>
        </w:rPr>
      </w:pPr>
    </w:p>
    <w:p w14:paraId="414503FA" w14:textId="77777777" w:rsidR="005F65DA" w:rsidRPr="00884A02" w:rsidRDefault="005F65DA" w:rsidP="005F65DA">
      <w:pPr>
        <w:rPr>
          <w:szCs w:val="24"/>
        </w:rPr>
      </w:pPr>
    </w:p>
    <w:p w14:paraId="0FB662F1" w14:textId="77777777" w:rsidR="005F65DA" w:rsidRPr="00884A02" w:rsidRDefault="005F65DA" w:rsidP="005F65DA">
      <w:pPr>
        <w:rPr>
          <w:szCs w:val="24"/>
        </w:rPr>
      </w:pPr>
    </w:p>
    <w:p w14:paraId="62FE7836" w14:textId="77777777" w:rsidR="005F65DA" w:rsidRDefault="005F65DA" w:rsidP="005F65DA">
      <w:pPr>
        <w:rPr>
          <w:szCs w:val="24"/>
        </w:rPr>
      </w:pPr>
    </w:p>
    <w:p w14:paraId="5756A674" w14:textId="77777777" w:rsidR="00A7372A" w:rsidRDefault="00A7372A" w:rsidP="005F65DA">
      <w:pPr>
        <w:rPr>
          <w:szCs w:val="24"/>
        </w:rPr>
      </w:pPr>
    </w:p>
    <w:p w14:paraId="323C8D21" w14:textId="77777777" w:rsidR="00A7372A" w:rsidRDefault="00A7372A" w:rsidP="005F65DA">
      <w:pPr>
        <w:rPr>
          <w:szCs w:val="24"/>
        </w:rPr>
      </w:pPr>
    </w:p>
    <w:p w14:paraId="57FEEE6C" w14:textId="77777777" w:rsidR="00A7372A" w:rsidRDefault="00A7372A" w:rsidP="005F65DA">
      <w:pPr>
        <w:rPr>
          <w:szCs w:val="24"/>
        </w:rPr>
      </w:pPr>
    </w:p>
    <w:p w14:paraId="6A0D915B" w14:textId="77777777" w:rsidR="00A7372A" w:rsidRDefault="00A7372A" w:rsidP="005F65DA">
      <w:pPr>
        <w:rPr>
          <w:szCs w:val="24"/>
        </w:rPr>
      </w:pPr>
    </w:p>
    <w:p w14:paraId="258E2E05" w14:textId="77777777" w:rsidR="00A7372A" w:rsidRPr="00884A02" w:rsidRDefault="00A7372A" w:rsidP="005F65DA">
      <w:pPr>
        <w:rPr>
          <w:szCs w:val="24"/>
        </w:rPr>
      </w:pPr>
    </w:p>
    <w:p w14:paraId="5A88471D" w14:textId="77777777" w:rsidR="005F65DA" w:rsidRPr="00884A02" w:rsidRDefault="005F65DA" w:rsidP="005F65DA">
      <w:pPr>
        <w:rPr>
          <w:szCs w:val="24"/>
        </w:rPr>
      </w:pPr>
    </w:p>
    <w:p w14:paraId="391D0072" w14:textId="77777777" w:rsidR="005F65DA" w:rsidRPr="00884A02" w:rsidRDefault="005F65DA" w:rsidP="005F65DA">
      <w:pPr>
        <w:rPr>
          <w:b/>
          <w:szCs w:val="24"/>
        </w:rPr>
      </w:pPr>
      <w:r w:rsidRPr="00884A02">
        <w:rPr>
          <w:b/>
          <w:szCs w:val="24"/>
        </w:rPr>
        <w:t xml:space="preserve">Docket Number: </w:t>
      </w:r>
      <w:r w:rsidR="00983A24">
        <w:rPr>
          <w:b/>
          <w:szCs w:val="24"/>
        </w:rPr>
        <w:t>5127</w:t>
      </w:r>
      <w:r w:rsidR="004D1C78" w:rsidRPr="00884A02">
        <w:rPr>
          <w:b/>
          <w:szCs w:val="24"/>
        </w:rPr>
        <w:t>9</w:t>
      </w:r>
    </w:p>
    <w:p w14:paraId="28A6F83F" w14:textId="77777777" w:rsidR="005F65DA" w:rsidRPr="00884A02" w:rsidRDefault="005F65DA" w:rsidP="005F65DA">
      <w:pPr>
        <w:rPr>
          <w:szCs w:val="24"/>
        </w:rPr>
      </w:pPr>
      <w:r w:rsidRPr="00884A02">
        <w:rPr>
          <w:szCs w:val="24"/>
        </w:rPr>
        <w:br w:type="page"/>
      </w:r>
    </w:p>
    <w:p w14:paraId="288E52C5" w14:textId="77777777" w:rsidR="00683C64" w:rsidRPr="00884A02" w:rsidRDefault="00683C64" w:rsidP="00683C64">
      <w:pPr>
        <w:tabs>
          <w:tab w:val="right" w:pos="9900"/>
        </w:tabs>
        <w:jc w:val="both"/>
        <w:rPr>
          <w:szCs w:val="24"/>
        </w:rPr>
      </w:pPr>
      <w:r w:rsidRPr="00884A02">
        <w:rPr>
          <w:szCs w:val="24"/>
          <w:u w:val="single"/>
        </w:rPr>
        <w:lastRenderedPageBreak/>
        <w:t>Brenda Lopez dba</w:t>
      </w:r>
    </w:p>
    <w:p w14:paraId="770A06C9" w14:textId="77777777" w:rsidR="005F65DA" w:rsidRPr="00A7372A" w:rsidRDefault="00683C64" w:rsidP="00683C64">
      <w:pPr>
        <w:tabs>
          <w:tab w:val="right" w:pos="9900"/>
        </w:tabs>
        <w:rPr>
          <w:szCs w:val="24"/>
        </w:rPr>
      </w:pPr>
      <w:r w:rsidRPr="00884A02">
        <w:rPr>
          <w:szCs w:val="24"/>
          <w:u w:val="single"/>
        </w:rPr>
        <w:t>Green Acres Mobile Home Park-Riverview Estates</w:t>
      </w:r>
      <w:r w:rsidR="005F65DA" w:rsidRPr="00A7372A">
        <w:rPr>
          <w:szCs w:val="24"/>
        </w:rPr>
        <w:tab/>
        <w:t>Water Tariff Page No. 3</w:t>
      </w:r>
    </w:p>
    <w:p w14:paraId="56B34833" w14:textId="77777777" w:rsidR="005F65DA" w:rsidRPr="00A7372A" w:rsidRDefault="005F65DA" w:rsidP="005F65DA">
      <w:pPr>
        <w:rPr>
          <w:szCs w:val="24"/>
        </w:rPr>
      </w:pPr>
      <w:r w:rsidRPr="00A7372A">
        <w:rPr>
          <w:szCs w:val="24"/>
        </w:rPr>
        <w:t>(Utility Name)</w:t>
      </w:r>
    </w:p>
    <w:p w14:paraId="36E5BE0B" w14:textId="77777777" w:rsidR="005F65DA" w:rsidRPr="00A7372A" w:rsidRDefault="005F65DA" w:rsidP="005F65DA">
      <w:pPr>
        <w:rPr>
          <w:szCs w:val="24"/>
        </w:rPr>
      </w:pPr>
    </w:p>
    <w:p w14:paraId="26B88CF5" w14:textId="77777777" w:rsidR="00275D49" w:rsidRPr="00A7372A" w:rsidRDefault="00275D49" w:rsidP="00275D49">
      <w:pPr>
        <w:autoSpaceDE w:val="0"/>
        <w:autoSpaceDN w:val="0"/>
        <w:adjustRightInd w:val="0"/>
        <w:jc w:val="center"/>
        <w:rPr>
          <w:szCs w:val="24"/>
        </w:rPr>
      </w:pPr>
      <w:r w:rsidRPr="00A7372A">
        <w:rPr>
          <w:szCs w:val="24"/>
        </w:rPr>
        <w:t>SECTION 2.0 -- SERVICE RULES AND POLICIES</w:t>
      </w:r>
    </w:p>
    <w:p w14:paraId="11044822" w14:textId="77777777" w:rsidR="00275D49" w:rsidRPr="00A7372A" w:rsidRDefault="00275D49" w:rsidP="00A1234F">
      <w:pPr>
        <w:autoSpaceDE w:val="0"/>
        <w:autoSpaceDN w:val="0"/>
        <w:adjustRightInd w:val="0"/>
        <w:jc w:val="both"/>
        <w:rPr>
          <w:szCs w:val="24"/>
        </w:rPr>
      </w:pPr>
    </w:p>
    <w:p w14:paraId="6C4FEB82" w14:textId="77777777" w:rsidR="00275D49" w:rsidRPr="00A7372A" w:rsidRDefault="00275D49" w:rsidP="00A1234F">
      <w:pPr>
        <w:autoSpaceDE w:val="0"/>
        <w:autoSpaceDN w:val="0"/>
        <w:adjustRightInd w:val="0"/>
        <w:jc w:val="both"/>
        <w:rPr>
          <w:szCs w:val="24"/>
        </w:rPr>
      </w:pPr>
      <w:r w:rsidRPr="00A7372A">
        <w:rPr>
          <w:szCs w:val="24"/>
        </w:rPr>
        <w:t>The utility will have the most current Public Utility Commission of Texas (PUC or Commission) Rules,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10ACC0B" w14:textId="77777777" w:rsidR="00275D49" w:rsidRPr="00A7372A" w:rsidRDefault="00275D49" w:rsidP="00A1234F">
      <w:pPr>
        <w:autoSpaceDE w:val="0"/>
        <w:autoSpaceDN w:val="0"/>
        <w:adjustRightInd w:val="0"/>
        <w:jc w:val="both"/>
        <w:rPr>
          <w:szCs w:val="24"/>
        </w:rPr>
      </w:pPr>
    </w:p>
    <w:p w14:paraId="2642988A" w14:textId="77777777"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14:paraId="63E2B81A" w14:textId="77777777" w:rsidR="00275D49" w:rsidRPr="00A7372A" w:rsidRDefault="00275D49" w:rsidP="00A1234F">
      <w:pPr>
        <w:autoSpaceDE w:val="0"/>
        <w:autoSpaceDN w:val="0"/>
        <w:adjustRightInd w:val="0"/>
        <w:jc w:val="both"/>
        <w:rPr>
          <w:szCs w:val="24"/>
        </w:rPr>
      </w:pPr>
    </w:p>
    <w:p w14:paraId="0BBDB2B6" w14:textId="77777777" w:rsidR="00275D49" w:rsidRPr="00A7372A" w:rsidRDefault="00275D49" w:rsidP="00A1234F">
      <w:pPr>
        <w:autoSpaceDE w:val="0"/>
        <w:autoSpaceDN w:val="0"/>
        <w:adjustRightInd w:val="0"/>
        <w:jc w:val="both"/>
        <w:rPr>
          <w:szCs w:val="24"/>
        </w:rPr>
      </w:pPr>
      <w:r w:rsidRPr="00A7372A">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077DADDD" w14:textId="77777777" w:rsidR="00275D49" w:rsidRPr="00A7372A" w:rsidRDefault="00275D49" w:rsidP="00A1234F">
      <w:pPr>
        <w:autoSpaceDE w:val="0"/>
        <w:autoSpaceDN w:val="0"/>
        <w:adjustRightInd w:val="0"/>
        <w:jc w:val="both"/>
        <w:rPr>
          <w:szCs w:val="24"/>
        </w:rPr>
      </w:pPr>
    </w:p>
    <w:p w14:paraId="7B839E2B" w14:textId="77777777" w:rsidR="00275D49" w:rsidRPr="00A7372A" w:rsidRDefault="00275D49" w:rsidP="00A1234F">
      <w:pPr>
        <w:autoSpaceDE w:val="0"/>
        <w:autoSpaceDN w:val="0"/>
        <w:adjustRightInd w:val="0"/>
        <w:jc w:val="both"/>
        <w:rPr>
          <w:szCs w:val="24"/>
        </w:rPr>
      </w:pPr>
      <w:r w:rsidRPr="00A7372A">
        <w:rPr>
          <w:szCs w:val="24"/>
          <w:u w:val="single"/>
        </w:rPr>
        <w:t>Section 2.02 - Refusal of Service</w:t>
      </w:r>
    </w:p>
    <w:p w14:paraId="0357E23E" w14:textId="77777777" w:rsidR="00275D49" w:rsidRPr="00A7372A" w:rsidRDefault="00275D49" w:rsidP="00A1234F">
      <w:pPr>
        <w:autoSpaceDE w:val="0"/>
        <w:autoSpaceDN w:val="0"/>
        <w:adjustRightInd w:val="0"/>
        <w:jc w:val="both"/>
        <w:rPr>
          <w:szCs w:val="24"/>
        </w:rPr>
      </w:pPr>
    </w:p>
    <w:p w14:paraId="5D8F197F" w14:textId="77777777" w:rsidR="00275D49" w:rsidRPr="00A7372A" w:rsidRDefault="00275D49" w:rsidP="00A1234F">
      <w:pPr>
        <w:autoSpaceDE w:val="0"/>
        <w:autoSpaceDN w:val="0"/>
        <w:adjustRightInd w:val="0"/>
        <w:jc w:val="both"/>
        <w:rPr>
          <w:szCs w:val="24"/>
        </w:rPr>
      </w:pPr>
      <w:r w:rsidRPr="00A7372A">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55D20716" w14:textId="77777777" w:rsidR="00275D49" w:rsidRPr="00A7372A" w:rsidRDefault="00275D49" w:rsidP="00A1234F">
      <w:pPr>
        <w:autoSpaceDE w:val="0"/>
        <w:autoSpaceDN w:val="0"/>
        <w:adjustRightInd w:val="0"/>
        <w:jc w:val="both"/>
        <w:rPr>
          <w:szCs w:val="24"/>
        </w:rPr>
      </w:pPr>
    </w:p>
    <w:p w14:paraId="7566AAAF" w14:textId="77777777" w:rsidR="00275D49" w:rsidRPr="00A7372A" w:rsidRDefault="00275D49" w:rsidP="00A1234F">
      <w:pPr>
        <w:autoSpaceDE w:val="0"/>
        <w:autoSpaceDN w:val="0"/>
        <w:adjustRightInd w:val="0"/>
        <w:jc w:val="both"/>
        <w:rPr>
          <w:szCs w:val="24"/>
        </w:rPr>
      </w:pPr>
      <w:r w:rsidRPr="00A7372A">
        <w:rPr>
          <w:szCs w:val="24"/>
          <w:u w:val="single"/>
        </w:rPr>
        <w:t>Section 2.03 - Fees and Charges &amp; Easements Required Before Service Can Be Connected</w:t>
      </w:r>
    </w:p>
    <w:p w14:paraId="7EAEF7A7" w14:textId="77777777" w:rsidR="00275D49" w:rsidRPr="00A7372A" w:rsidRDefault="00275D49" w:rsidP="00A1234F">
      <w:pPr>
        <w:autoSpaceDE w:val="0"/>
        <w:autoSpaceDN w:val="0"/>
        <w:adjustRightInd w:val="0"/>
        <w:jc w:val="both"/>
        <w:rPr>
          <w:szCs w:val="24"/>
        </w:rPr>
      </w:pPr>
    </w:p>
    <w:p w14:paraId="195FBA15" w14:textId="77777777"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14:paraId="08726736" w14:textId="77777777"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27EE4335" w14:textId="77777777" w:rsidR="00275D49" w:rsidRPr="00A7372A" w:rsidRDefault="00275D49" w:rsidP="00A1234F">
      <w:pPr>
        <w:autoSpaceDE w:val="0"/>
        <w:autoSpaceDN w:val="0"/>
        <w:adjustRightInd w:val="0"/>
        <w:jc w:val="both"/>
        <w:rPr>
          <w:szCs w:val="24"/>
        </w:rPr>
      </w:pPr>
    </w:p>
    <w:p w14:paraId="7A9511C1" w14:textId="77777777" w:rsidR="00275D49" w:rsidRPr="00A7372A" w:rsidRDefault="00275D49" w:rsidP="00A1234F">
      <w:pPr>
        <w:autoSpaceDE w:val="0"/>
        <w:autoSpaceDN w:val="0"/>
        <w:adjustRightInd w:val="0"/>
        <w:jc w:val="both"/>
        <w:rPr>
          <w:szCs w:val="24"/>
        </w:rPr>
      </w:pPr>
      <w:r w:rsidRPr="00A7372A">
        <w:rPr>
          <w:szCs w:val="24"/>
        </w:rPr>
        <w:t>Residential applicants 65 years of age or older may not be required to pay deposits unless the applicant has an outstanding account balance with the utility or another water or sewer utility which accrued within the last two years.</w:t>
      </w:r>
    </w:p>
    <w:p w14:paraId="43D72095" w14:textId="77777777" w:rsidR="00275D49" w:rsidRPr="00A7372A" w:rsidRDefault="00275D49" w:rsidP="00A1234F">
      <w:pPr>
        <w:autoSpaceDE w:val="0"/>
        <w:autoSpaceDN w:val="0"/>
        <w:adjustRightInd w:val="0"/>
        <w:jc w:val="both"/>
        <w:rPr>
          <w:szCs w:val="24"/>
        </w:rPr>
      </w:pPr>
    </w:p>
    <w:p w14:paraId="2F09DD8E" w14:textId="77777777" w:rsidR="00275D49" w:rsidRPr="00A7372A" w:rsidRDefault="00275D49" w:rsidP="00A1234F">
      <w:pPr>
        <w:autoSpaceDE w:val="0"/>
        <w:autoSpaceDN w:val="0"/>
        <w:adjustRightInd w:val="0"/>
        <w:jc w:val="both"/>
        <w:rPr>
          <w:szCs w:val="24"/>
        </w:rPr>
      </w:pPr>
      <w:r w:rsidRPr="00A7372A">
        <w:rPr>
          <w:szCs w:val="24"/>
        </w:rPr>
        <w:t>Nonresidential applicants who cannot establish credit to the satisfaction of the utility may be required to make a deposit that does not exceed an amount equivalent to one-sixth of the estimated annual billings.</w:t>
      </w:r>
    </w:p>
    <w:p w14:paraId="288559DE" w14:textId="77777777" w:rsidR="00275D49" w:rsidRPr="00A7372A" w:rsidRDefault="00275D49" w:rsidP="00A1234F">
      <w:pPr>
        <w:autoSpaceDE w:val="0"/>
        <w:autoSpaceDN w:val="0"/>
        <w:adjustRightInd w:val="0"/>
        <w:jc w:val="both"/>
        <w:rPr>
          <w:szCs w:val="24"/>
        </w:rPr>
      </w:pPr>
    </w:p>
    <w:p w14:paraId="1ED565DA" w14:textId="77777777"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7BB12B9E" w14:textId="77777777" w:rsidR="00275D49" w:rsidRDefault="00275D49" w:rsidP="00A1234F">
      <w:pPr>
        <w:tabs>
          <w:tab w:val="right" w:pos="9360"/>
        </w:tabs>
        <w:autoSpaceDE w:val="0"/>
        <w:autoSpaceDN w:val="0"/>
        <w:adjustRightInd w:val="0"/>
        <w:jc w:val="both"/>
        <w:rPr>
          <w:szCs w:val="24"/>
        </w:rPr>
      </w:pPr>
    </w:p>
    <w:p w14:paraId="56E33AEB" w14:textId="77777777" w:rsidR="00A7372A" w:rsidRDefault="00A7372A" w:rsidP="00A1234F">
      <w:pPr>
        <w:tabs>
          <w:tab w:val="right" w:pos="9360"/>
        </w:tabs>
        <w:autoSpaceDE w:val="0"/>
        <w:autoSpaceDN w:val="0"/>
        <w:adjustRightInd w:val="0"/>
        <w:jc w:val="both"/>
        <w:rPr>
          <w:szCs w:val="24"/>
        </w:rPr>
      </w:pPr>
    </w:p>
    <w:p w14:paraId="66582036" w14:textId="77777777" w:rsidR="00A7372A" w:rsidRDefault="00A7372A" w:rsidP="00A1234F">
      <w:pPr>
        <w:tabs>
          <w:tab w:val="right" w:pos="9360"/>
        </w:tabs>
        <w:autoSpaceDE w:val="0"/>
        <w:autoSpaceDN w:val="0"/>
        <w:adjustRightInd w:val="0"/>
        <w:jc w:val="both"/>
        <w:rPr>
          <w:szCs w:val="24"/>
        </w:rPr>
      </w:pPr>
    </w:p>
    <w:p w14:paraId="5DD8A576" w14:textId="77777777" w:rsidR="00A7372A" w:rsidRDefault="00A7372A" w:rsidP="00A1234F">
      <w:pPr>
        <w:tabs>
          <w:tab w:val="right" w:pos="9360"/>
        </w:tabs>
        <w:autoSpaceDE w:val="0"/>
        <w:autoSpaceDN w:val="0"/>
        <w:adjustRightInd w:val="0"/>
        <w:jc w:val="both"/>
        <w:rPr>
          <w:szCs w:val="24"/>
        </w:rPr>
      </w:pPr>
    </w:p>
    <w:p w14:paraId="5B5084A5" w14:textId="77777777" w:rsidR="00A7372A" w:rsidRPr="00A7372A" w:rsidRDefault="00A7372A" w:rsidP="00A1234F">
      <w:pPr>
        <w:tabs>
          <w:tab w:val="right" w:pos="9360"/>
        </w:tabs>
        <w:autoSpaceDE w:val="0"/>
        <w:autoSpaceDN w:val="0"/>
        <w:adjustRightInd w:val="0"/>
        <w:jc w:val="both"/>
        <w:rPr>
          <w:szCs w:val="24"/>
        </w:rPr>
      </w:pPr>
    </w:p>
    <w:p w14:paraId="3AFD938B"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2D122107"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2B89C1BE" w14:textId="77777777" w:rsidR="00275D49" w:rsidRPr="00A7372A" w:rsidRDefault="00683C64" w:rsidP="00683C64">
      <w:pPr>
        <w:tabs>
          <w:tab w:val="right" w:pos="9900"/>
        </w:tabs>
        <w:autoSpaceDE w:val="0"/>
        <w:autoSpaceDN w:val="0"/>
        <w:adjustRightInd w:val="0"/>
        <w:jc w:val="both"/>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4</w:t>
      </w:r>
    </w:p>
    <w:p w14:paraId="5EDA5257" w14:textId="77777777" w:rsidR="00275D49" w:rsidRPr="00A7372A" w:rsidRDefault="00275D49" w:rsidP="00275D49">
      <w:pPr>
        <w:autoSpaceDE w:val="0"/>
        <w:autoSpaceDN w:val="0"/>
        <w:adjustRightInd w:val="0"/>
        <w:rPr>
          <w:szCs w:val="24"/>
        </w:rPr>
      </w:pPr>
      <w:r w:rsidRPr="00A7372A">
        <w:rPr>
          <w:szCs w:val="24"/>
        </w:rPr>
        <w:t>(Utility Name)</w:t>
      </w:r>
    </w:p>
    <w:p w14:paraId="7895B5E9" w14:textId="77777777" w:rsidR="00275D49" w:rsidRPr="00A7372A" w:rsidRDefault="00275D49" w:rsidP="00275D49">
      <w:pPr>
        <w:autoSpaceDE w:val="0"/>
        <w:autoSpaceDN w:val="0"/>
        <w:adjustRightInd w:val="0"/>
        <w:rPr>
          <w:szCs w:val="24"/>
        </w:rPr>
      </w:pPr>
    </w:p>
    <w:p w14:paraId="22709179"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5389A31A" w14:textId="77777777" w:rsidR="00275D49" w:rsidRPr="00A7372A" w:rsidRDefault="00275D49" w:rsidP="00A1234F">
      <w:pPr>
        <w:autoSpaceDE w:val="0"/>
        <w:autoSpaceDN w:val="0"/>
        <w:adjustRightInd w:val="0"/>
        <w:jc w:val="both"/>
        <w:rPr>
          <w:szCs w:val="24"/>
        </w:rPr>
      </w:pPr>
    </w:p>
    <w:p w14:paraId="6242F59C" w14:textId="77777777"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14:paraId="3DD5415B" w14:textId="77777777" w:rsidR="00275D49" w:rsidRPr="00A7372A" w:rsidRDefault="00275D49" w:rsidP="00A1234F">
      <w:pPr>
        <w:autoSpaceDE w:val="0"/>
        <w:autoSpaceDN w:val="0"/>
        <w:adjustRightInd w:val="0"/>
        <w:jc w:val="both"/>
        <w:rPr>
          <w:szCs w:val="24"/>
        </w:rPr>
      </w:pPr>
      <w:r w:rsidRPr="00A7372A">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3939182D" w14:textId="77777777" w:rsidR="00275D49" w:rsidRPr="00A7372A" w:rsidRDefault="00275D49" w:rsidP="00A1234F">
      <w:pPr>
        <w:autoSpaceDE w:val="0"/>
        <w:autoSpaceDN w:val="0"/>
        <w:adjustRightInd w:val="0"/>
        <w:jc w:val="both"/>
        <w:rPr>
          <w:szCs w:val="24"/>
        </w:rPr>
      </w:pPr>
    </w:p>
    <w:p w14:paraId="5E614133" w14:textId="1BB5ED5C"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permitted by </w:t>
      </w:r>
      <w:r w:rsidR="00D338E8">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  For example, a road bore for customers outside a subdivision or residential area could be considered a unique cost.</w:t>
      </w:r>
    </w:p>
    <w:p w14:paraId="540F2CF9" w14:textId="77777777" w:rsidR="00275D49" w:rsidRPr="00A7372A" w:rsidRDefault="00275D49" w:rsidP="00A1234F">
      <w:pPr>
        <w:autoSpaceDE w:val="0"/>
        <w:autoSpaceDN w:val="0"/>
        <w:adjustRightInd w:val="0"/>
        <w:jc w:val="both"/>
        <w:rPr>
          <w:szCs w:val="24"/>
        </w:rPr>
      </w:pPr>
    </w:p>
    <w:p w14:paraId="653D386D" w14:textId="77777777"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14:paraId="78AAA3FB" w14:textId="77777777" w:rsidR="00275D49" w:rsidRPr="00A7372A" w:rsidRDefault="00275D49" w:rsidP="00A1234F">
      <w:pPr>
        <w:autoSpaceDE w:val="0"/>
        <w:autoSpaceDN w:val="0"/>
        <w:adjustRightInd w:val="0"/>
        <w:jc w:val="both"/>
        <w:rPr>
          <w:szCs w:val="24"/>
        </w:rPr>
      </w:pPr>
      <w:r w:rsidRPr="00A7372A">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561D416" w14:textId="77777777" w:rsidR="00275D49" w:rsidRPr="00A7372A" w:rsidRDefault="00275D49" w:rsidP="00A1234F">
      <w:pPr>
        <w:autoSpaceDE w:val="0"/>
        <w:autoSpaceDN w:val="0"/>
        <w:adjustRightInd w:val="0"/>
        <w:jc w:val="both"/>
        <w:rPr>
          <w:szCs w:val="24"/>
        </w:rPr>
      </w:pPr>
    </w:p>
    <w:p w14:paraId="55122C3A" w14:textId="77777777"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14:paraId="35379DEA" w14:textId="77777777" w:rsidR="00275D49" w:rsidRPr="00A7372A" w:rsidRDefault="00275D49" w:rsidP="00A1234F">
      <w:pPr>
        <w:autoSpaceDE w:val="0"/>
        <w:autoSpaceDN w:val="0"/>
        <w:adjustRightInd w:val="0"/>
        <w:jc w:val="both"/>
        <w:rPr>
          <w:szCs w:val="24"/>
        </w:rPr>
      </w:pPr>
    </w:p>
    <w:p w14:paraId="31B1E29D" w14:textId="77777777"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04F7B41" w14:textId="77777777" w:rsidR="00275D49" w:rsidRPr="00A7372A" w:rsidRDefault="00275D49" w:rsidP="00A1234F">
      <w:pPr>
        <w:autoSpaceDE w:val="0"/>
        <w:autoSpaceDN w:val="0"/>
        <w:adjustRightInd w:val="0"/>
        <w:jc w:val="both"/>
        <w:rPr>
          <w:szCs w:val="24"/>
        </w:rPr>
      </w:pPr>
    </w:p>
    <w:p w14:paraId="54381466" w14:textId="77777777" w:rsidR="00275D49" w:rsidRPr="00A7372A" w:rsidRDefault="00275D49" w:rsidP="00A1234F">
      <w:pPr>
        <w:autoSpaceDE w:val="0"/>
        <w:autoSpaceDN w:val="0"/>
        <w:adjustRightInd w:val="0"/>
        <w:jc w:val="both"/>
        <w:rPr>
          <w:szCs w:val="24"/>
        </w:rPr>
      </w:pPr>
      <w:r w:rsidRPr="00A7372A">
        <w:rPr>
          <w:szCs w:val="24"/>
        </w:rPr>
        <w:t>Except for good cause where service has previously been provided, service will be reconnected within one working day after the applicant has met the requirements for reconnection.</w:t>
      </w:r>
    </w:p>
    <w:p w14:paraId="06737835" w14:textId="77777777" w:rsidR="00275D49" w:rsidRPr="00A7372A" w:rsidRDefault="00275D49" w:rsidP="00A1234F">
      <w:pPr>
        <w:autoSpaceDE w:val="0"/>
        <w:autoSpaceDN w:val="0"/>
        <w:adjustRightInd w:val="0"/>
        <w:jc w:val="both"/>
        <w:rPr>
          <w:szCs w:val="24"/>
        </w:rPr>
      </w:pPr>
    </w:p>
    <w:p w14:paraId="16D732FE" w14:textId="77777777"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14:paraId="58CBF46B" w14:textId="77777777" w:rsidR="00275D49" w:rsidRPr="00A7372A" w:rsidRDefault="00275D49" w:rsidP="00A1234F">
      <w:pPr>
        <w:autoSpaceDE w:val="0"/>
        <w:autoSpaceDN w:val="0"/>
        <w:adjustRightInd w:val="0"/>
        <w:jc w:val="both"/>
        <w:rPr>
          <w:szCs w:val="24"/>
        </w:rPr>
      </w:pPr>
    </w:p>
    <w:p w14:paraId="236C84EA" w14:textId="77777777"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533C8E5" w14:textId="77777777" w:rsidR="0003390D" w:rsidRDefault="0003390D" w:rsidP="00A1234F">
      <w:pPr>
        <w:tabs>
          <w:tab w:val="right" w:pos="9360"/>
        </w:tabs>
        <w:autoSpaceDE w:val="0"/>
        <w:autoSpaceDN w:val="0"/>
        <w:adjustRightInd w:val="0"/>
        <w:jc w:val="both"/>
        <w:rPr>
          <w:szCs w:val="24"/>
        </w:rPr>
      </w:pPr>
    </w:p>
    <w:p w14:paraId="7EAEC265" w14:textId="77777777" w:rsidR="00A7372A" w:rsidRDefault="00A7372A" w:rsidP="00A1234F">
      <w:pPr>
        <w:tabs>
          <w:tab w:val="right" w:pos="9360"/>
        </w:tabs>
        <w:autoSpaceDE w:val="0"/>
        <w:autoSpaceDN w:val="0"/>
        <w:adjustRightInd w:val="0"/>
        <w:jc w:val="both"/>
        <w:rPr>
          <w:szCs w:val="24"/>
        </w:rPr>
      </w:pPr>
    </w:p>
    <w:p w14:paraId="1164884B" w14:textId="77777777" w:rsidR="00A7372A" w:rsidRPr="00A7372A" w:rsidRDefault="00A7372A" w:rsidP="00A1234F">
      <w:pPr>
        <w:tabs>
          <w:tab w:val="right" w:pos="9360"/>
        </w:tabs>
        <w:autoSpaceDE w:val="0"/>
        <w:autoSpaceDN w:val="0"/>
        <w:adjustRightInd w:val="0"/>
        <w:jc w:val="both"/>
        <w:rPr>
          <w:szCs w:val="24"/>
        </w:rPr>
      </w:pPr>
    </w:p>
    <w:p w14:paraId="58CD526D"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57E00DBE"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497C0C50" w14:textId="77777777"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5</w:t>
      </w:r>
    </w:p>
    <w:p w14:paraId="36F12E2F" w14:textId="77777777" w:rsidR="00275D49" w:rsidRPr="00A7372A" w:rsidRDefault="00275D49" w:rsidP="00275D49">
      <w:pPr>
        <w:autoSpaceDE w:val="0"/>
        <w:autoSpaceDN w:val="0"/>
        <w:adjustRightInd w:val="0"/>
        <w:rPr>
          <w:szCs w:val="24"/>
        </w:rPr>
      </w:pPr>
      <w:r w:rsidRPr="00A7372A">
        <w:rPr>
          <w:szCs w:val="24"/>
        </w:rPr>
        <w:t>(Utility Name)</w:t>
      </w:r>
    </w:p>
    <w:p w14:paraId="5D8581BC" w14:textId="77777777" w:rsidR="00275D49" w:rsidRPr="00A7372A" w:rsidRDefault="00275D49" w:rsidP="0003390D">
      <w:pPr>
        <w:autoSpaceDE w:val="0"/>
        <w:autoSpaceDN w:val="0"/>
        <w:adjustRightInd w:val="0"/>
        <w:rPr>
          <w:szCs w:val="24"/>
        </w:rPr>
      </w:pPr>
    </w:p>
    <w:p w14:paraId="65CF0022"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5144F556" w14:textId="77777777" w:rsidR="00275D49" w:rsidRPr="00A7372A" w:rsidRDefault="00275D49" w:rsidP="00A1234F">
      <w:pPr>
        <w:autoSpaceDE w:val="0"/>
        <w:autoSpaceDN w:val="0"/>
        <w:adjustRightInd w:val="0"/>
        <w:jc w:val="both"/>
        <w:rPr>
          <w:szCs w:val="24"/>
        </w:rPr>
      </w:pPr>
    </w:p>
    <w:p w14:paraId="5D84CE0A" w14:textId="77777777"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4AE141C1" w14:textId="77777777" w:rsidR="00275D49" w:rsidRPr="00A7372A" w:rsidRDefault="00275D49" w:rsidP="00A1234F">
      <w:pPr>
        <w:autoSpaceDE w:val="0"/>
        <w:autoSpaceDN w:val="0"/>
        <w:adjustRightInd w:val="0"/>
        <w:jc w:val="both"/>
        <w:rPr>
          <w:szCs w:val="24"/>
        </w:rPr>
      </w:pPr>
    </w:p>
    <w:p w14:paraId="3EA46713" w14:textId="77777777"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14:paraId="44131533" w14:textId="77777777" w:rsidR="00275D49" w:rsidRPr="00A7372A" w:rsidRDefault="00275D49" w:rsidP="00A1234F">
      <w:pPr>
        <w:autoSpaceDE w:val="0"/>
        <w:autoSpaceDN w:val="0"/>
        <w:adjustRightInd w:val="0"/>
        <w:jc w:val="both"/>
        <w:rPr>
          <w:szCs w:val="24"/>
        </w:rPr>
      </w:pPr>
    </w:p>
    <w:p w14:paraId="2B212271" w14:textId="77777777"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 xml:space="preserve">290.46(j).  The Utility is not required to perform these inspections for the applicant/customer, but will assist the applicant/customer in locating and obtaining the services of a certified inspector. </w:t>
      </w:r>
    </w:p>
    <w:p w14:paraId="31330585" w14:textId="77777777" w:rsidR="00275D49" w:rsidRPr="00A7372A" w:rsidRDefault="00275D49" w:rsidP="00A1234F">
      <w:pPr>
        <w:autoSpaceDE w:val="0"/>
        <w:autoSpaceDN w:val="0"/>
        <w:adjustRightInd w:val="0"/>
        <w:jc w:val="both"/>
        <w:rPr>
          <w:szCs w:val="24"/>
        </w:rPr>
      </w:pPr>
    </w:p>
    <w:p w14:paraId="0D678933" w14:textId="77777777"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14:paraId="580720C0" w14:textId="77777777" w:rsidR="00275D49" w:rsidRPr="00A7372A" w:rsidRDefault="00275D49" w:rsidP="00A1234F">
      <w:pPr>
        <w:autoSpaceDE w:val="0"/>
        <w:autoSpaceDN w:val="0"/>
        <w:adjustRightInd w:val="0"/>
        <w:jc w:val="both"/>
        <w:rPr>
          <w:szCs w:val="24"/>
        </w:rPr>
      </w:pPr>
    </w:p>
    <w:p w14:paraId="24803A92" w14:textId="4B0B7BED" w:rsidR="00275D49" w:rsidRPr="00A7372A" w:rsidRDefault="00275D49" w:rsidP="00A1234F">
      <w:pPr>
        <w:autoSpaceDE w:val="0"/>
        <w:autoSpaceDN w:val="0"/>
        <w:adjustRightInd w:val="0"/>
        <w:jc w:val="both"/>
        <w:rPr>
          <w:szCs w:val="24"/>
        </w:rPr>
      </w:pPr>
      <w:r w:rsidRPr="00A7372A">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A7372A">
        <w:rPr>
          <w:szCs w:val="24"/>
        </w:rPr>
        <w:t>30 TAC §</w:t>
      </w:r>
      <w:r w:rsidRPr="00A7372A">
        <w:rPr>
          <w:szCs w:val="24"/>
        </w:rPr>
        <w:t xml:space="preserve"> 290.47(</w:t>
      </w:r>
      <w:r w:rsidR="00D338E8">
        <w:rPr>
          <w:szCs w:val="24"/>
        </w:rPr>
        <w:t>f</w:t>
      </w:r>
      <w:r w:rsidRPr="00A7372A">
        <w:rPr>
          <w:szCs w:val="24"/>
        </w:rPr>
        <w:t xml:space="preserve">) Appendix </w:t>
      </w:r>
      <w:r w:rsidR="00D338E8">
        <w:rPr>
          <w:szCs w:val="24"/>
        </w:rPr>
        <w:t>F</w:t>
      </w:r>
      <w:r w:rsidRPr="00A7372A">
        <w:rPr>
          <w:szCs w:val="24"/>
        </w:rPr>
        <w:t>, Assessment of Hazards and Selection of Assemblies of the TCEQ Rules and Regulations for Public Water Systems.</w:t>
      </w:r>
    </w:p>
    <w:p w14:paraId="6653BE31" w14:textId="77777777" w:rsidR="00275D49" w:rsidRPr="00A7372A" w:rsidRDefault="00275D49" w:rsidP="00A1234F">
      <w:pPr>
        <w:autoSpaceDE w:val="0"/>
        <w:autoSpaceDN w:val="0"/>
        <w:adjustRightInd w:val="0"/>
        <w:jc w:val="both"/>
        <w:rPr>
          <w:szCs w:val="24"/>
        </w:rPr>
      </w:pPr>
    </w:p>
    <w:p w14:paraId="35B43EC2" w14:textId="77777777"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A7372A">
        <w:rPr>
          <w:szCs w:val="24"/>
        </w:rPr>
        <w:noBreakHyphen/>
        <w:t>connection control program is in effect, backflow protection at the water service entrance or meter is not required.</w:t>
      </w:r>
    </w:p>
    <w:p w14:paraId="5ED873F6" w14:textId="77777777" w:rsidR="00275D49" w:rsidRPr="00A7372A" w:rsidRDefault="00275D49" w:rsidP="00A1234F">
      <w:pPr>
        <w:autoSpaceDE w:val="0"/>
        <w:autoSpaceDN w:val="0"/>
        <w:adjustRightInd w:val="0"/>
        <w:jc w:val="both"/>
        <w:rPr>
          <w:szCs w:val="24"/>
        </w:rPr>
      </w:pPr>
    </w:p>
    <w:p w14:paraId="30E59C41" w14:textId="577101AE"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D338E8">
        <w:rPr>
          <w:szCs w:val="24"/>
        </w:rPr>
        <w:t>f</w:t>
      </w:r>
      <w:r w:rsidRPr="00A7372A">
        <w:rPr>
          <w:szCs w:val="24"/>
        </w:rPr>
        <w:t xml:space="preserve">) Appendix </w:t>
      </w:r>
      <w:r w:rsidR="00D338E8">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73A83510" w14:textId="77777777" w:rsidR="00275D49" w:rsidRPr="00A7372A" w:rsidRDefault="00275D49" w:rsidP="00A1234F">
      <w:pPr>
        <w:autoSpaceDE w:val="0"/>
        <w:autoSpaceDN w:val="0"/>
        <w:adjustRightInd w:val="0"/>
        <w:jc w:val="both"/>
        <w:rPr>
          <w:szCs w:val="24"/>
        </w:rPr>
      </w:pPr>
    </w:p>
    <w:p w14:paraId="1708A3A5" w14:textId="77777777" w:rsidR="00275D49" w:rsidRPr="00A7372A" w:rsidRDefault="00275D49" w:rsidP="00A1234F">
      <w:pPr>
        <w:autoSpaceDE w:val="0"/>
        <w:autoSpaceDN w:val="0"/>
        <w:adjustRightInd w:val="0"/>
        <w:jc w:val="both"/>
        <w:rPr>
          <w:szCs w:val="24"/>
        </w:rPr>
      </w:pPr>
      <w:r w:rsidRPr="00A7372A">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17ABC18" w14:textId="77777777" w:rsidR="00275D49" w:rsidRPr="00A7372A" w:rsidRDefault="00275D49" w:rsidP="00A1234F">
      <w:pPr>
        <w:tabs>
          <w:tab w:val="right" w:pos="9360"/>
        </w:tabs>
        <w:autoSpaceDE w:val="0"/>
        <w:autoSpaceDN w:val="0"/>
        <w:adjustRightInd w:val="0"/>
        <w:jc w:val="both"/>
        <w:rPr>
          <w:szCs w:val="24"/>
        </w:rPr>
      </w:pPr>
    </w:p>
    <w:p w14:paraId="1C8EC5AE" w14:textId="77777777" w:rsidR="00275D49" w:rsidRDefault="00275D49" w:rsidP="00A1234F">
      <w:pPr>
        <w:tabs>
          <w:tab w:val="right" w:pos="9360"/>
        </w:tabs>
        <w:autoSpaceDE w:val="0"/>
        <w:autoSpaceDN w:val="0"/>
        <w:adjustRightInd w:val="0"/>
        <w:jc w:val="both"/>
        <w:rPr>
          <w:szCs w:val="24"/>
        </w:rPr>
      </w:pPr>
    </w:p>
    <w:p w14:paraId="2C425956" w14:textId="77777777" w:rsidR="00A7372A" w:rsidRDefault="00A7372A" w:rsidP="00A1234F">
      <w:pPr>
        <w:tabs>
          <w:tab w:val="right" w:pos="9360"/>
        </w:tabs>
        <w:autoSpaceDE w:val="0"/>
        <w:autoSpaceDN w:val="0"/>
        <w:adjustRightInd w:val="0"/>
        <w:jc w:val="both"/>
        <w:rPr>
          <w:szCs w:val="24"/>
        </w:rPr>
      </w:pPr>
    </w:p>
    <w:p w14:paraId="086A09C5" w14:textId="77777777" w:rsidR="00A7372A" w:rsidRDefault="00A7372A" w:rsidP="00A1234F">
      <w:pPr>
        <w:tabs>
          <w:tab w:val="right" w:pos="9360"/>
        </w:tabs>
        <w:autoSpaceDE w:val="0"/>
        <w:autoSpaceDN w:val="0"/>
        <w:adjustRightInd w:val="0"/>
        <w:jc w:val="both"/>
        <w:rPr>
          <w:szCs w:val="24"/>
        </w:rPr>
      </w:pPr>
    </w:p>
    <w:p w14:paraId="67056FA7" w14:textId="77777777" w:rsidR="00A7372A" w:rsidRPr="00A7372A" w:rsidRDefault="00A7372A" w:rsidP="00A1234F">
      <w:pPr>
        <w:tabs>
          <w:tab w:val="right" w:pos="9360"/>
        </w:tabs>
        <w:autoSpaceDE w:val="0"/>
        <w:autoSpaceDN w:val="0"/>
        <w:adjustRightInd w:val="0"/>
        <w:jc w:val="both"/>
        <w:rPr>
          <w:szCs w:val="24"/>
        </w:rPr>
      </w:pPr>
    </w:p>
    <w:p w14:paraId="5699567F"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53983781"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119622E3" w14:textId="77777777"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6</w:t>
      </w:r>
    </w:p>
    <w:p w14:paraId="47C51BD5" w14:textId="77777777" w:rsidR="00683C64" w:rsidRDefault="00275D49" w:rsidP="00683C64">
      <w:pPr>
        <w:autoSpaceDE w:val="0"/>
        <w:autoSpaceDN w:val="0"/>
        <w:adjustRightInd w:val="0"/>
        <w:rPr>
          <w:szCs w:val="24"/>
        </w:rPr>
      </w:pPr>
      <w:r w:rsidRPr="00A7372A">
        <w:rPr>
          <w:szCs w:val="24"/>
        </w:rPr>
        <w:t>(Utility Name)</w:t>
      </w:r>
    </w:p>
    <w:p w14:paraId="6FC98B26" w14:textId="77777777" w:rsidR="00683C64" w:rsidRDefault="00683C64" w:rsidP="00683C64">
      <w:pPr>
        <w:autoSpaceDE w:val="0"/>
        <w:autoSpaceDN w:val="0"/>
        <w:adjustRightInd w:val="0"/>
        <w:rPr>
          <w:szCs w:val="24"/>
        </w:rPr>
      </w:pPr>
    </w:p>
    <w:p w14:paraId="21EC29AB" w14:textId="77777777"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14:paraId="7C073825" w14:textId="77777777" w:rsidR="00275D49" w:rsidRPr="00A7372A" w:rsidRDefault="00275D49" w:rsidP="00683C64">
      <w:pPr>
        <w:autoSpaceDE w:val="0"/>
        <w:autoSpaceDN w:val="0"/>
        <w:adjustRightInd w:val="0"/>
        <w:jc w:val="center"/>
        <w:rPr>
          <w:szCs w:val="24"/>
        </w:rPr>
      </w:pPr>
    </w:p>
    <w:p w14:paraId="3C01D808" w14:textId="77777777" w:rsidR="00275D49" w:rsidRPr="00A7372A" w:rsidRDefault="00275D49" w:rsidP="00A1234F">
      <w:pPr>
        <w:autoSpaceDE w:val="0"/>
        <w:autoSpaceDN w:val="0"/>
        <w:adjustRightInd w:val="0"/>
        <w:jc w:val="both"/>
        <w:rPr>
          <w:szCs w:val="24"/>
        </w:rPr>
      </w:pPr>
      <w:r w:rsidRPr="00A7372A">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2DC976A9" w14:textId="77777777" w:rsidR="00275D49" w:rsidRPr="00A7372A" w:rsidRDefault="00275D49" w:rsidP="00A1234F">
      <w:pPr>
        <w:autoSpaceDE w:val="0"/>
        <w:autoSpaceDN w:val="0"/>
        <w:adjustRightInd w:val="0"/>
        <w:jc w:val="both"/>
        <w:rPr>
          <w:szCs w:val="24"/>
        </w:rPr>
      </w:pPr>
    </w:p>
    <w:p w14:paraId="24D9FD60" w14:textId="77777777"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14:paraId="59DA0665" w14:textId="77777777" w:rsidR="00275D49" w:rsidRPr="00A7372A" w:rsidRDefault="00275D49" w:rsidP="00A1234F">
      <w:pPr>
        <w:autoSpaceDE w:val="0"/>
        <w:autoSpaceDN w:val="0"/>
        <w:adjustRightInd w:val="0"/>
        <w:jc w:val="both"/>
        <w:rPr>
          <w:szCs w:val="24"/>
        </w:rPr>
      </w:pPr>
    </w:p>
    <w:p w14:paraId="1C342537" w14:textId="77777777"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7845E43" w14:textId="77777777" w:rsidR="00275D49" w:rsidRPr="00A7372A" w:rsidRDefault="00275D49" w:rsidP="00A1234F">
      <w:pPr>
        <w:autoSpaceDE w:val="0"/>
        <w:autoSpaceDN w:val="0"/>
        <w:adjustRightInd w:val="0"/>
        <w:jc w:val="both"/>
        <w:rPr>
          <w:szCs w:val="24"/>
        </w:rPr>
      </w:pPr>
    </w:p>
    <w:p w14:paraId="4C20FB6B" w14:textId="77777777" w:rsidR="00275D49" w:rsidRPr="00A7372A" w:rsidRDefault="00275D49" w:rsidP="00A1234F">
      <w:pPr>
        <w:autoSpaceDE w:val="0"/>
        <w:autoSpaceDN w:val="0"/>
        <w:adjustRightInd w:val="0"/>
        <w:jc w:val="both"/>
        <w:rPr>
          <w:szCs w:val="24"/>
        </w:rPr>
      </w:pPr>
      <w:r w:rsidRPr="00A7372A">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285A11DD" w14:textId="77777777" w:rsidR="00275D49" w:rsidRPr="00A7372A" w:rsidRDefault="00275D49" w:rsidP="00A1234F">
      <w:pPr>
        <w:autoSpaceDE w:val="0"/>
        <w:autoSpaceDN w:val="0"/>
        <w:adjustRightInd w:val="0"/>
        <w:jc w:val="both"/>
        <w:rPr>
          <w:szCs w:val="24"/>
        </w:rPr>
      </w:pPr>
    </w:p>
    <w:p w14:paraId="226C0488" w14:textId="77777777"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14:paraId="24F6A68E" w14:textId="77777777" w:rsidR="00275D49" w:rsidRPr="00A7372A" w:rsidRDefault="00275D49" w:rsidP="00A1234F">
      <w:pPr>
        <w:autoSpaceDE w:val="0"/>
        <w:autoSpaceDN w:val="0"/>
        <w:adjustRightInd w:val="0"/>
        <w:jc w:val="both"/>
        <w:rPr>
          <w:szCs w:val="24"/>
        </w:rPr>
      </w:pPr>
    </w:p>
    <w:p w14:paraId="25606490" w14:textId="77777777" w:rsidR="00275D49" w:rsidRPr="00A7372A" w:rsidRDefault="00275D49" w:rsidP="00A1234F">
      <w:pPr>
        <w:autoSpaceDE w:val="0"/>
        <w:autoSpaceDN w:val="0"/>
        <w:adjustRightInd w:val="0"/>
        <w:jc w:val="both"/>
        <w:rPr>
          <w:szCs w:val="24"/>
        </w:rPr>
      </w:pPr>
      <w:r w:rsidRPr="00A7372A">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7DFEAD05" w14:textId="77777777" w:rsidR="00275D49" w:rsidRPr="00A7372A" w:rsidRDefault="00275D49" w:rsidP="00A1234F">
      <w:pPr>
        <w:autoSpaceDE w:val="0"/>
        <w:autoSpaceDN w:val="0"/>
        <w:adjustRightInd w:val="0"/>
        <w:jc w:val="both"/>
        <w:rPr>
          <w:szCs w:val="24"/>
        </w:rPr>
      </w:pPr>
    </w:p>
    <w:p w14:paraId="2E408850" w14:textId="77777777" w:rsidR="00275D49" w:rsidRPr="00A7372A" w:rsidRDefault="00275D49" w:rsidP="00A1234F">
      <w:pPr>
        <w:autoSpaceDE w:val="0"/>
        <w:autoSpaceDN w:val="0"/>
        <w:adjustRightInd w:val="0"/>
        <w:jc w:val="both"/>
        <w:rPr>
          <w:szCs w:val="24"/>
        </w:rPr>
      </w:pPr>
      <w:r w:rsidRPr="00A7372A">
        <w:rPr>
          <w:szCs w:val="24"/>
        </w:rPr>
        <w:t>Meters will be read at monthly intervals and as nearly as possible on the corresponding day of each monthly meter reading period unless otherwise authorized by the Commission.</w:t>
      </w:r>
    </w:p>
    <w:p w14:paraId="7CBA2353" w14:textId="77777777" w:rsidR="00275D49" w:rsidRPr="00A7372A" w:rsidRDefault="00275D49" w:rsidP="00A1234F">
      <w:pPr>
        <w:autoSpaceDE w:val="0"/>
        <w:autoSpaceDN w:val="0"/>
        <w:adjustRightInd w:val="0"/>
        <w:jc w:val="both"/>
        <w:rPr>
          <w:szCs w:val="24"/>
        </w:rPr>
      </w:pPr>
    </w:p>
    <w:p w14:paraId="0BEA252F" w14:textId="77777777"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14:paraId="30A143A2" w14:textId="77777777" w:rsidR="00A7372A" w:rsidRDefault="00A7372A" w:rsidP="00A1234F">
      <w:pPr>
        <w:tabs>
          <w:tab w:val="right" w:pos="9360"/>
        </w:tabs>
        <w:autoSpaceDE w:val="0"/>
        <w:autoSpaceDN w:val="0"/>
        <w:adjustRightInd w:val="0"/>
        <w:jc w:val="both"/>
        <w:rPr>
          <w:szCs w:val="24"/>
        </w:rPr>
      </w:pPr>
    </w:p>
    <w:p w14:paraId="35AC633C" w14:textId="77777777" w:rsidR="00A7372A" w:rsidRDefault="00A7372A" w:rsidP="00A1234F">
      <w:pPr>
        <w:tabs>
          <w:tab w:val="right" w:pos="9360"/>
        </w:tabs>
        <w:autoSpaceDE w:val="0"/>
        <w:autoSpaceDN w:val="0"/>
        <w:adjustRightInd w:val="0"/>
        <w:jc w:val="both"/>
        <w:rPr>
          <w:szCs w:val="24"/>
        </w:rPr>
      </w:pPr>
    </w:p>
    <w:p w14:paraId="3167D648" w14:textId="77777777" w:rsidR="00A7372A" w:rsidRDefault="00A7372A" w:rsidP="00A1234F">
      <w:pPr>
        <w:tabs>
          <w:tab w:val="right" w:pos="9360"/>
        </w:tabs>
        <w:autoSpaceDE w:val="0"/>
        <w:autoSpaceDN w:val="0"/>
        <w:adjustRightInd w:val="0"/>
        <w:jc w:val="both"/>
        <w:rPr>
          <w:szCs w:val="24"/>
        </w:rPr>
      </w:pPr>
    </w:p>
    <w:p w14:paraId="779447B1" w14:textId="77777777" w:rsidR="00A7372A" w:rsidRDefault="00A7372A" w:rsidP="00A1234F">
      <w:pPr>
        <w:tabs>
          <w:tab w:val="right" w:pos="9360"/>
        </w:tabs>
        <w:autoSpaceDE w:val="0"/>
        <w:autoSpaceDN w:val="0"/>
        <w:adjustRightInd w:val="0"/>
        <w:jc w:val="both"/>
        <w:rPr>
          <w:szCs w:val="24"/>
        </w:rPr>
      </w:pPr>
    </w:p>
    <w:p w14:paraId="0E8F52B5"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2B64918B"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4C304648" w14:textId="77777777" w:rsidR="00275D49" w:rsidRPr="00A7372A" w:rsidRDefault="00683C64" w:rsidP="00683C64">
      <w:pPr>
        <w:tabs>
          <w:tab w:val="right" w:pos="9900"/>
        </w:tabs>
        <w:autoSpaceDE w:val="0"/>
        <w:autoSpaceDN w:val="0"/>
        <w:adjustRightInd w:val="0"/>
        <w:jc w:val="both"/>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7</w:t>
      </w:r>
    </w:p>
    <w:p w14:paraId="73050840" w14:textId="77777777" w:rsidR="00275D49" w:rsidRPr="00A7372A" w:rsidRDefault="00275D49" w:rsidP="00275D49">
      <w:pPr>
        <w:autoSpaceDE w:val="0"/>
        <w:autoSpaceDN w:val="0"/>
        <w:adjustRightInd w:val="0"/>
        <w:rPr>
          <w:szCs w:val="24"/>
        </w:rPr>
      </w:pPr>
      <w:r w:rsidRPr="00A7372A">
        <w:rPr>
          <w:szCs w:val="24"/>
        </w:rPr>
        <w:t>(Utility Name)</w:t>
      </w:r>
    </w:p>
    <w:p w14:paraId="231A861F" w14:textId="77777777" w:rsidR="00275D49" w:rsidRPr="00A7372A" w:rsidRDefault="00275D49" w:rsidP="00275D49">
      <w:pPr>
        <w:autoSpaceDE w:val="0"/>
        <w:autoSpaceDN w:val="0"/>
        <w:adjustRightInd w:val="0"/>
        <w:rPr>
          <w:szCs w:val="24"/>
        </w:rPr>
      </w:pPr>
    </w:p>
    <w:p w14:paraId="4B982B4D"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27C21339" w14:textId="77777777" w:rsidR="00275D49" w:rsidRPr="00A7372A" w:rsidRDefault="00275D49" w:rsidP="00A1234F">
      <w:pPr>
        <w:tabs>
          <w:tab w:val="left" w:pos="-1440"/>
        </w:tabs>
        <w:autoSpaceDE w:val="0"/>
        <w:autoSpaceDN w:val="0"/>
        <w:adjustRightInd w:val="0"/>
        <w:jc w:val="both"/>
        <w:rPr>
          <w:szCs w:val="24"/>
        </w:rPr>
      </w:pPr>
    </w:p>
    <w:p w14:paraId="5B683AE9" w14:textId="77777777"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8A8E83E" w14:textId="77777777" w:rsidR="00275D49" w:rsidRPr="00A7372A" w:rsidRDefault="00275D49" w:rsidP="00A1234F">
      <w:pPr>
        <w:widowControl w:val="0"/>
        <w:autoSpaceDE w:val="0"/>
        <w:autoSpaceDN w:val="0"/>
        <w:adjustRightInd w:val="0"/>
        <w:jc w:val="both"/>
        <w:rPr>
          <w:szCs w:val="24"/>
        </w:rPr>
      </w:pPr>
    </w:p>
    <w:p w14:paraId="12E26612"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 xml:space="preserve">Section 2.10 - Billing </w:t>
      </w:r>
    </w:p>
    <w:p w14:paraId="12728853" w14:textId="77777777" w:rsidR="00275D49" w:rsidRPr="00A7372A" w:rsidRDefault="00275D49" w:rsidP="00A1234F">
      <w:pPr>
        <w:tabs>
          <w:tab w:val="left" w:pos="-1440"/>
        </w:tabs>
        <w:autoSpaceDE w:val="0"/>
        <w:autoSpaceDN w:val="0"/>
        <w:adjustRightInd w:val="0"/>
        <w:jc w:val="both"/>
        <w:rPr>
          <w:szCs w:val="24"/>
        </w:rPr>
      </w:pPr>
    </w:p>
    <w:p w14:paraId="4EE48C14"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14:paraId="30DEB063" w14:textId="77777777"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A2186A0" w14:textId="77777777" w:rsidR="00275D49" w:rsidRPr="00A7372A" w:rsidRDefault="00275D49" w:rsidP="00A1234F">
      <w:pPr>
        <w:tabs>
          <w:tab w:val="left" w:pos="-1440"/>
        </w:tabs>
        <w:autoSpaceDE w:val="0"/>
        <w:autoSpaceDN w:val="0"/>
        <w:adjustRightInd w:val="0"/>
        <w:jc w:val="both"/>
        <w:rPr>
          <w:szCs w:val="24"/>
        </w:rPr>
      </w:pPr>
    </w:p>
    <w:p w14:paraId="23369EF7"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14:paraId="017D205B" w14:textId="77777777"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84F067F" w14:textId="77777777" w:rsidR="00275D49" w:rsidRPr="00A7372A" w:rsidRDefault="00275D49" w:rsidP="00A1234F">
      <w:pPr>
        <w:tabs>
          <w:tab w:val="left" w:pos="-1440"/>
        </w:tabs>
        <w:autoSpaceDE w:val="0"/>
        <w:autoSpaceDN w:val="0"/>
        <w:adjustRightInd w:val="0"/>
        <w:jc w:val="both"/>
        <w:rPr>
          <w:szCs w:val="24"/>
        </w:rPr>
      </w:pPr>
    </w:p>
    <w:p w14:paraId="4AB8FBE5"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14:paraId="35A4699E" w14:textId="77777777"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F749BAD" w14:textId="77777777" w:rsidR="00275D49" w:rsidRPr="00A7372A" w:rsidRDefault="00275D49" w:rsidP="00A1234F">
      <w:pPr>
        <w:tabs>
          <w:tab w:val="left" w:pos="-1440"/>
        </w:tabs>
        <w:autoSpaceDE w:val="0"/>
        <w:autoSpaceDN w:val="0"/>
        <w:adjustRightInd w:val="0"/>
        <w:jc w:val="both"/>
        <w:rPr>
          <w:szCs w:val="24"/>
        </w:rPr>
      </w:pPr>
    </w:p>
    <w:p w14:paraId="37852E6A"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is interrupted or seriously impaired for 24 consecutive hours or more, the utility will prorate the monthly base bill in proportion to the time service was not available to reflect this loss of service.</w:t>
      </w:r>
    </w:p>
    <w:p w14:paraId="0B526803" w14:textId="77777777" w:rsidR="00275D49" w:rsidRPr="00A7372A" w:rsidRDefault="00275D49" w:rsidP="00A1234F">
      <w:pPr>
        <w:tabs>
          <w:tab w:val="left" w:pos="-1440"/>
        </w:tabs>
        <w:autoSpaceDE w:val="0"/>
        <w:autoSpaceDN w:val="0"/>
        <w:adjustRightInd w:val="0"/>
        <w:jc w:val="both"/>
        <w:rPr>
          <w:szCs w:val="24"/>
          <w:u w:val="single"/>
        </w:rPr>
      </w:pPr>
    </w:p>
    <w:p w14:paraId="736CE3D9"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14:paraId="336DF4D8" w14:textId="77777777" w:rsidR="00275D49" w:rsidRPr="00A7372A" w:rsidRDefault="00275D49" w:rsidP="00A1234F">
      <w:pPr>
        <w:tabs>
          <w:tab w:val="left" w:pos="-1440"/>
        </w:tabs>
        <w:autoSpaceDE w:val="0"/>
        <w:autoSpaceDN w:val="0"/>
        <w:adjustRightInd w:val="0"/>
        <w:jc w:val="both"/>
        <w:rPr>
          <w:szCs w:val="24"/>
        </w:rPr>
      </w:pPr>
    </w:p>
    <w:p w14:paraId="1C56C36F" w14:textId="77777777"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7943F4F" w14:textId="77777777" w:rsidR="00275D49" w:rsidRDefault="00275D49" w:rsidP="00A1234F">
      <w:pPr>
        <w:tabs>
          <w:tab w:val="right" w:pos="9360"/>
        </w:tabs>
        <w:autoSpaceDE w:val="0"/>
        <w:autoSpaceDN w:val="0"/>
        <w:adjustRightInd w:val="0"/>
        <w:jc w:val="both"/>
        <w:rPr>
          <w:szCs w:val="24"/>
        </w:rPr>
      </w:pPr>
    </w:p>
    <w:p w14:paraId="1D4D8634" w14:textId="77777777" w:rsidR="00A7372A" w:rsidRDefault="00A7372A" w:rsidP="00A1234F">
      <w:pPr>
        <w:tabs>
          <w:tab w:val="right" w:pos="9360"/>
        </w:tabs>
        <w:autoSpaceDE w:val="0"/>
        <w:autoSpaceDN w:val="0"/>
        <w:adjustRightInd w:val="0"/>
        <w:jc w:val="both"/>
        <w:rPr>
          <w:szCs w:val="24"/>
        </w:rPr>
      </w:pPr>
    </w:p>
    <w:p w14:paraId="42223DD3" w14:textId="77777777" w:rsidR="00A7372A" w:rsidRDefault="00A7372A" w:rsidP="00A1234F">
      <w:pPr>
        <w:tabs>
          <w:tab w:val="right" w:pos="9360"/>
        </w:tabs>
        <w:autoSpaceDE w:val="0"/>
        <w:autoSpaceDN w:val="0"/>
        <w:adjustRightInd w:val="0"/>
        <w:jc w:val="both"/>
        <w:rPr>
          <w:szCs w:val="24"/>
        </w:rPr>
      </w:pPr>
    </w:p>
    <w:p w14:paraId="36AAA5B0" w14:textId="77777777" w:rsidR="00A7372A" w:rsidRDefault="00A7372A" w:rsidP="00A1234F">
      <w:pPr>
        <w:tabs>
          <w:tab w:val="right" w:pos="9360"/>
        </w:tabs>
        <w:autoSpaceDE w:val="0"/>
        <w:autoSpaceDN w:val="0"/>
        <w:adjustRightInd w:val="0"/>
        <w:jc w:val="both"/>
        <w:rPr>
          <w:szCs w:val="24"/>
        </w:rPr>
      </w:pPr>
    </w:p>
    <w:p w14:paraId="4BA32934" w14:textId="77777777" w:rsidR="00A7372A" w:rsidRPr="00A7372A" w:rsidRDefault="00A7372A" w:rsidP="00A1234F">
      <w:pPr>
        <w:tabs>
          <w:tab w:val="right" w:pos="9360"/>
        </w:tabs>
        <w:autoSpaceDE w:val="0"/>
        <w:autoSpaceDN w:val="0"/>
        <w:adjustRightInd w:val="0"/>
        <w:jc w:val="both"/>
        <w:rPr>
          <w:szCs w:val="24"/>
        </w:rPr>
      </w:pPr>
    </w:p>
    <w:p w14:paraId="4D7088AE" w14:textId="77777777" w:rsidR="0003390D" w:rsidRPr="00A7372A" w:rsidRDefault="0003390D" w:rsidP="00A1234F">
      <w:pPr>
        <w:tabs>
          <w:tab w:val="right" w:pos="9360"/>
        </w:tabs>
        <w:autoSpaceDE w:val="0"/>
        <w:autoSpaceDN w:val="0"/>
        <w:adjustRightInd w:val="0"/>
        <w:jc w:val="both"/>
        <w:rPr>
          <w:szCs w:val="24"/>
        </w:rPr>
      </w:pPr>
    </w:p>
    <w:p w14:paraId="71385E6A" w14:textId="77777777" w:rsidR="0003390D" w:rsidRPr="00A7372A" w:rsidRDefault="0003390D" w:rsidP="00A1234F">
      <w:pPr>
        <w:tabs>
          <w:tab w:val="right" w:pos="9360"/>
        </w:tabs>
        <w:autoSpaceDE w:val="0"/>
        <w:autoSpaceDN w:val="0"/>
        <w:adjustRightInd w:val="0"/>
        <w:jc w:val="both"/>
        <w:rPr>
          <w:szCs w:val="24"/>
        </w:rPr>
      </w:pPr>
    </w:p>
    <w:p w14:paraId="1A8AF53B"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5FEEA17D"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60B61612" w14:textId="77777777"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8</w:t>
      </w:r>
    </w:p>
    <w:p w14:paraId="44798C54" w14:textId="77777777" w:rsidR="00275D49" w:rsidRPr="00A7372A" w:rsidRDefault="00275D49" w:rsidP="00275D49">
      <w:pPr>
        <w:autoSpaceDE w:val="0"/>
        <w:autoSpaceDN w:val="0"/>
        <w:adjustRightInd w:val="0"/>
        <w:rPr>
          <w:szCs w:val="24"/>
        </w:rPr>
      </w:pPr>
      <w:r w:rsidRPr="00A7372A">
        <w:rPr>
          <w:szCs w:val="24"/>
        </w:rPr>
        <w:t>(Utility Name)</w:t>
      </w:r>
    </w:p>
    <w:p w14:paraId="0609398D" w14:textId="77777777" w:rsidR="00275D49" w:rsidRPr="00A7372A" w:rsidRDefault="00275D49" w:rsidP="00275D49">
      <w:pPr>
        <w:autoSpaceDE w:val="0"/>
        <w:autoSpaceDN w:val="0"/>
        <w:adjustRightInd w:val="0"/>
        <w:rPr>
          <w:szCs w:val="24"/>
        </w:rPr>
      </w:pPr>
    </w:p>
    <w:p w14:paraId="2AF19131"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105BDCC5" w14:textId="77777777" w:rsidR="00275D49" w:rsidRPr="00A7372A" w:rsidRDefault="00275D49" w:rsidP="00A1234F">
      <w:pPr>
        <w:tabs>
          <w:tab w:val="left" w:pos="-1440"/>
        </w:tabs>
        <w:autoSpaceDE w:val="0"/>
        <w:autoSpaceDN w:val="0"/>
        <w:adjustRightInd w:val="0"/>
        <w:jc w:val="both"/>
        <w:rPr>
          <w:szCs w:val="24"/>
        </w:rPr>
      </w:pPr>
    </w:p>
    <w:p w14:paraId="2F312E7C" w14:textId="77777777" w:rsidR="0003390D" w:rsidRPr="00A7372A" w:rsidRDefault="0003390D" w:rsidP="00A1234F">
      <w:pPr>
        <w:widowControl w:val="0"/>
        <w:autoSpaceDE w:val="0"/>
        <w:autoSpaceDN w:val="0"/>
        <w:adjustRightInd w:val="0"/>
        <w:jc w:val="both"/>
        <w:rPr>
          <w:szCs w:val="24"/>
        </w:rPr>
      </w:pPr>
      <w:r w:rsidRPr="00A7372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0CD11860" w14:textId="77777777" w:rsidR="0003390D" w:rsidRPr="00A7372A" w:rsidRDefault="0003390D" w:rsidP="00A1234F">
      <w:pPr>
        <w:tabs>
          <w:tab w:val="left" w:pos="-1440"/>
        </w:tabs>
        <w:autoSpaceDE w:val="0"/>
        <w:autoSpaceDN w:val="0"/>
        <w:adjustRightInd w:val="0"/>
        <w:jc w:val="both"/>
        <w:rPr>
          <w:szCs w:val="24"/>
        </w:rPr>
      </w:pPr>
    </w:p>
    <w:p w14:paraId="4CA0DFBC"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14:paraId="52B4065D" w14:textId="77777777" w:rsidR="00275D49" w:rsidRPr="00A7372A" w:rsidRDefault="00275D49" w:rsidP="00A1234F">
      <w:pPr>
        <w:tabs>
          <w:tab w:val="left" w:pos="-1440"/>
        </w:tabs>
        <w:autoSpaceDE w:val="0"/>
        <w:autoSpaceDN w:val="0"/>
        <w:adjustRightInd w:val="0"/>
        <w:jc w:val="both"/>
        <w:rPr>
          <w:szCs w:val="24"/>
        </w:rPr>
      </w:pPr>
    </w:p>
    <w:p w14:paraId="5F64FA2C"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14:paraId="3FDE4266"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  The termination date must be at least 10 days after the notice is mailed or hand delivered.</w:t>
      </w:r>
    </w:p>
    <w:p w14:paraId="4CA629C8" w14:textId="77777777" w:rsidR="00275D49" w:rsidRPr="00A7372A" w:rsidRDefault="00275D49" w:rsidP="00A1234F">
      <w:pPr>
        <w:tabs>
          <w:tab w:val="left" w:pos="-1440"/>
        </w:tabs>
        <w:autoSpaceDE w:val="0"/>
        <w:autoSpaceDN w:val="0"/>
        <w:adjustRightInd w:val="0"/>
        <w:jc w:val="both"/>
        <w:rPr>
          <w:szCs w:val="24"/>
        </w:rPr>
      </w:pPr>
    </w:p>
    <w:p w14:paraId="1D9DB89F" w14:textId="77777777" w:rsidR="00275D49" w:rsidRPr="00A7372A" w:rsidRDefault="00275D49" w:rsidP="00A1234F">
      <w:pPr>
        <w:tabs>
          <w:tab w:val="left" w:pos="-1440"/>
        </w:tabs>
        <w:autoSpaceDE w:val="0"/>
        <w:autoSpaceDN w:val="0"/>
        <w:adjustRightInd w:val="0"/>
        <w:jc w:val="both"/>
        <w:rPr>
          <w:szCs w:val="24"/>
        </w:rPr>
      </w:pPr>
      <w:r w:rsidRPr="00A7372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46C072DE" w14:textId="77777777" w:rsidR="00275D49" w:rsidRPr="00A7372A" w:rsidRDefault="00275D49" w:rsidP="00A1234F">
      <w:pPr>
        <w:tabs>
          <w:tab w:val="left" w:pos="-1440"/>
        </w:tabs>
        <w:autoSpaceDE w:val="0"/>
        <w:autoSpaceDN w:val="0"/>
        <w:adjustRightInd w:val="0"/>
        <w:jc w:val="both"/>
        <w:rPr>
          <w:szCs w:val="24"/>
        </w:rPr>
      </w:pPr>
    </w:p>
    <w:p w14:paraId="600396F2" w14:textId="77777777"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14:paraId="04C2BC20" w14:textId="77777777" w:rsidR="00275D49" w:rsidRPr="00A7372A" w:rsidRDefault="00275D49" w:rsidP="00A1234F">
      <w:pPr>
        <w:tabs>
          <w:tab w:val="left" w:pos="-1440"/>
        </w:tabs>
        <w:autoSpaceDE w:val="0"/>
        <w:autoSpaceDN w:val="0"/>
        <w:adjustRightInd w:val="0"/>
        <w:jc w:val="both"/>
        <w:rPr>
          <w:szCs w:val="24"/>
        </w:rPr>
      </w:pPr>
    </w:p>
    <w:p w14:paraId="3DB7D4EB"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14:paraId="5070052D"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also be disconnected without notice for reasons as described in the PUC Rules.</w:t>
      </w:r>
    </w:p>
    <w:p w14:paraId="748365F6" w14:textId="77777777" w:rsidR="00275D49" w:rsidRPr="00A7372A" w:rsidRDefault="00275D49" w:rsidP="00A1234F">
      <w:pPr>
        <w:tabs>
          <w:tab w:val="left" w:pos="-1440"/>
        </w:tabs>
        <w:autoSpaceDE w:val="0"/>
        <w:autoSpaceDN w:val="0"/>
        <w:adjustRightInd w:val="0"/>
        <w:jc w:val="both"/>
        <w:rPr>
          <w:szCs w:val="24"/>
        </w:rPr>
      </w:pPr>
    </w:p>
    <w:p w14:paraId="6FEB8DAB"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14:paraId="3AA6CA57" w14:textId="77777777" w:rsidR="00275D49" w:rsidRPr="00A7372A" w:rsidRDefault="00275D49" w:rsidP="00A1234F">
      <w:pPr>
        <w:tabs>
          <w:tab w:val="left" w:pos="-1440"/>
        </w:tabs>
        <w:autoSpaceDE w:val="0"/>
        <w:autoSpaceDN w:val="0"/>
        <w:adjustRightInd w:val="0"/>
        <w:jc w:val="both"/>
        <w:rPr>
          <w:szCs w:val="24"/>
        </w:rPr>
      </w:pPr>
    </w:p>
    <w:p w14:paraId="2BAD30C4"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personnel must be available during normal business hours to accept payments on the day service is disconnected and the following day unless service was disconnected at the customer's request or due to a hazardous condition.</w:t>
      </w:r>
    </w:p>
    <w:p w14:paraId="2E349BC8" w14:textId="77777777" w:rsidR="00275D49" w:rsidRPr="00A7372A" w:rsidRDefault="00275D49" w:rsidP="00A1234F">
      <w:pPr>
        <w:widowControl w:val="0"/>
        <w:autoSpaceDE w:val="0"/>
        <w:autoSpaceDN w:val="0"/>
        <w:adjustRightInd w:val="0"/>
        <w:jc w:val="both"/>
        <w:rPr>
          <w:szCs w:val="24"/>
        </w:rPr>
      </w:pPr>
    </w:p>
    <w:p w14:paraId="3349138F" w14:textId="77777777" w:rsidR="00275D49" w:rsidRPr="00A7372A" w:rsidRDefault="00275D49" w:rsidP="00A1234F">
      <w:pPr>
        <w:tabs>
          <w:tab w:val="left" w:pos="-1440"/>
        </w:tabs>
        <w:autoSpaceDE w:val="0"/>
        <w:autoSpaceDN w:val="0"/>
        <w:adjustRightInd w:val="0"/>
        <w:jc w:val="both"/>
        <w:rPr>
          <w:szCs w:val="24"/>
        </w:rPr>
      </w:pPr>
      <w:r w:rsidRPr="00A7372A">
        <w:rPr>
          <w:szCs w:val="24"/>
        </w:rPr>
        <w:t>Service will be reconnected within 36 hours after the past due bill, reconnect fees and any other outstanding charges are paid or the conditions which caused service to be disconnected are corrected.</w:t>
      </w:r>
    </w:p>
    <w:p w14:paraId="15802EDE" w14:textId="77777777" w:rsidR="00275D49" w:rsidRPr="00A7372A" w:rsidRDefault="00275D49" w:rsidP="00A1234F">
      <w:pPr>
        <w:tabs>
          <w:tab w:val="left" w:pos="-1440"/>
        </w:tabs>
        <w:autoSpaceDE w:val="0"/>
        <w:autoSpaceDN w:val="0"/>
        <w:adjustRightInd w:val="0"/>
        <w:jc w:val="both"/>
        <w:rPr>
          <w:szCs w:val="24"/>
        </w:rPr>
      </w:pPr>
    </w:p>
    <w:p w14:paraId="7192ACEC"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14:paraId="2300D55E" w14:textId="77777777" w:rsidR="00275D49" w:rsidRPr="00A7372A" w:rsidRDefault="00275D49" w:rsidP="00A1234F">
      <w:pPr>
        <w:tabs>
          <w:tab w:val="left" w:pos="-1440"/>
        </w:tabs>
        <w:autoSpaceDE w:val="0"/>
        <w:autoSpaceDN w:val="0"/>
        <w:adjustRightInd w:val="0"/>
        <w:jc w:val="both"/>
        <w:rPr>
          <w:szCs w:val="24"/>
        </w:rPr>
      </w:pPr>
    </w:p>
    <w:p w14:paraId="720645E5" w14:textId="77777777"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5B45EB8" w14:textId="77777777" w:rsidR="00275D49" w:rsidRDefault="00275D49" w:rsidP="00A1234F">
      <w:pPr>
        <w:widowControl w:val="0"/>
        <w:autoSpaceDE w:val="0"/>
        <w:autoSpaceDN w:val="0"/>
        <w:adjustRightInd w:val="0"/>
        <w:jc w:val="both"/>
        <w:rPr>
          <w:szCs w:val="24"/>
        </w:rPr>
      </w:pPr>
    </w:p>
    <w:p w14:paraId="23A2B4DA" w14:textId="77777777" w:rsidR="00A7372A" w:rsidRDefault="00A7372A" w:rsidP="00A1234F">
      <w:pPr>
        <w:widowControl w:val="0"/>
        <w:autoSpaceDE w:val="0"/>
        <w:autoSpaceDN w:val="0"/>
        <w:adjustRightInd w:val="0"/>
        <w:jc w:val="both"/>
        <w:rPr>
          <w:szCs w:val="24"/>
        </w:rPr>
      </w:pPr>
    </w:p>
    <w:p w14:paraId="3400DA59" w14:textId="77777777" w:rsidR="00A7372A" w:rsidRDefault="00A7372A" w:rsidP="00A1234F">
      <w:pPr>
        <w:widowControl w:val="0"/>
        <w:autoSpaceDE w:val="0"/>
        <w:autoSpaceDN w:val="0"/>
        <w:adjustRightInd w:val="0"/>
        <w:jc w:val="both"/>
        <w:rPr>
          <w:szCs w:val="24"/>
        </w:rPr>
      </w:pPr>
    </w:p>
    <w:p w14:paraId="1FC5694B" w14:textId="77777777" w:rsidR="00A7372A" w:rsidRDefault="00A7372A" w:rsidP="00A1234F">
      <w:pPr>
        <w:widowControl w:val="0"/>
        <w:autoSpaceDE w:val="0"/>
        <w:autoSpaceDN w:val="0"/>
        <w:adjustRightInd w:val="0"/>
        <w:jc w:val="both"/>
        <w:rPr>
          <w:szCs w:val="24"/>
        </w:rPr>
      </w:pPr>
    </w:p>
    <w:p w14:paraId="7365175E" w14:textId="77777777" w:rsidR="00A7372A" w:rsidRDefault="00A7372A" w:rsidP="00A1234F">
      <w:pPr>
        <w:widowControl w:val="0"/>
        <w:autoSpaceDE w:val="0"/>
        <w:autoSpaceDN w:val="0"/>
        <w:adjustRightInd w:val="0"/>
        <w:jc w:val="both"/>
        <w:rPr>
          <w:szCs w:val="24"/>
        </w:rPr>
      </w:pPr>
    </w:p>
    <w:p w14:paraId="083E690A" w14:textId="77777777" w:rsidR="00A7372A" w:rsidRPr="00A7372A" w:rsidRDefault="00A7372A" w:rsidP="00A1234F">
      <w:pPr>
        <w:widowControl w:val="0"/>
        <w:autoSpaceDE w:val="0"/>
        <w:autoSpaceDN w:val="0"/>
        <w:adjustRightInd w:val="0"/>
        <w:jc w:val="both"/>
        <w:rPr>
          <w:szCs w:val="24"/>
        </w:rPr>
      </w:pPr>
    </w:p>
    <w:p w14:paraId="5D5049B9"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6C2914AC"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7F0AFBD9" w14:textId="77777777"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 xml:space="preserve">Water Utility Tariff Page No. </w:t>
      </w:r>
      <w:r>
        <w:rPr>
          <w:szCs w:val="24"/>
        </w:rPr>
        <w:t>9</w:t>
      </w:r>
    </w:p>
    <w:p w14:paraId="636CAD4A" w14:textId="77777777" w:rsidR="00275D49" w:rsidRPr="00A7372A" w:rsidRDefault="00275D49" w:rsidP="00275D49">
      <w:pPr>
        <w:autoSpaceDE w:val="0"/>
        <w:autoSpaceDN w:val="0"/>
        <w:adjustRightInd w:val="0"/>
        <w:rPr>
          <w:szCs w:val="24"/>
        </w:rPr>
      </w:pPr>
      <w:r w:rsidRPr="00A7372A">
        <w:rPr>
          <w:szCs w:val="24"/>
        </w:rPr>
        <w:t>(Utility Name)</w:t>
      </w:r>
    </w:p>
    <w:p w14:paraId="5B40DAA7" w14:textId="77777777" w:rsidR="00275D49" w:rsidRPr="00A7372A" w:rsidRDefault="00275D49" w:rsidP="00275D49">
      <w:pPr>
        <w:autoSpaceDE w:val="0"/>
        <w:autoSpaceDN w:val="0"/>
        <w:adjustRightInd w:val="0"/>
        <w:rPr>
          <w:szCs w:val="24"/>
        </w:rPr>
      </w:pPr>
    </w:p>
    <w:p w14:paraId="621132A6"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48D0FF6B" w14:textId="77777777" w:rsidR="00275D49" w:rsidRPr="00A7372A" w:rsidRDefault="00275D49" w:rsidP="00A1234F">
      <w:pPr>
        <w:widowControl w:val="0"/>
        <w:autoSpaceDE w:val="0"/>
        <w:autoSpaceDN w:val="0"/>
        <w:adjustRightInd w:val="0"/>
        <w:jc w:val="both"/>
        <w:rPr>
          <w:szCs w:val="24"/>
        </w:rPr>
      </w:pPr>
    </w:p>
    <w:p w14:paraId="14E3820B" w14:textId="77777777" w:rsidR="00275D49" w:rsidRPr="00A7372A" w:rsidRDefault="00275D49" w:rsidP="00A1234F">
      <w:pPr>
        <w:autoSpaceDE w:val="0"/>
        <w:autoSpaceDN w:val="0"/>
        <w:adjustRightInd w:val="0"/>
        <w:jc w:val="both"/>
        <w:rPr>
          <w:szCs w:val="24"/>
        </w:rPr>
      </w:pPr>
      <w:r w:rsidRPr="00A7372A">
        <w:rPr>
          <w:szCs w:val="24"/>
          <w:u w:val="single"/>
        </w:rPr>
        <w:t>Section 2.15 - Quality of Service</w:t>
      </w:r>
    </w:p>
    <w:p w14:paraId="77008F1F" w14:textId="77777777" w:rsidR="00275D49" w:rsidRPr="00A7372A" w:rsidRDefault="00275D49" w:rsidP="00A1234F">
      <w:pPr>
        <w:autoSpaceDE w:val="0"/>
        <w:autoSpaceDN w:val="0"/>
        <w:adjustRightInd w:val="0"/>
        <w:jc w:val="both"/>
        <w:rPr>
          <w:szCs w:val="24"/>
        </w:rPr>
      </w:pPr>
    </w:p>
    <w:p w14:paraId="6B7FA221" w14:textId="77777777" w:rsidR="00275D49" w:rsidRPr="00A7372A" w:rsidRDefault="00275D49" w:rsidP="00A1234F">
      <w:pPr>
        <w:autoSpaceDE w:val="0"/>
        <w:autoSpaceDN w:val="0"/>
        <w:adjustRightInd w:val="0"/>
        <w:jc w:val="both"/>
        <w:rPr>
          <w:szCs w:val="24"/>
        </w:rPr>
      </w:pPr>
      <w:r w:rsidRPr="00A7372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A7BAE39" w14:textId="77777777" w:rsidR="00275D49" w:rsidRPr="00A7372A" w:rsidRDefault="00275D49" w:rsidP="00A1234F">
      <w:pPr>
        <w:autoSpaceDE w:val="0"/>
        <w:autoSpaceDN w:val="0"/>
        <w:adjustRightInd w:val="0"/>
        <w:jc w:val="both"/>
        <w:rPr>
          <w:szCs w:val="24"/>
        </w:rPr>
      </w:pPr>
    </w:p>
    <w:p w14:paraId="15D77948" w14:textId="77777777"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14:paraId="065477F5" w14:textId="77777777" w:rsidR="00275D49" w:rsidRPr="00A7372A" w:rsidRDefault="00275D49" w:rsidP="00A1234F">
      <w:pPr>
        <w:autoSpaceDE w:val="0"/>
        <w:autoSpaceDN w:val="0"/>
        <w:adjustRightInd w:val="0"/>
        <w:jc w:val="both"/>
        <w:rPr>
          <w:szCs w:val="24"/>
        </w:rPr>
      </w:pPr>
    </w:p>
    <w:p w14:paraId="718A9957" w14:textId="77777777"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D29864E" w14:textId="77777777" w:rsidR="00275D49" w:rsidRPr="00A7372A" w:rsidRDefault="00275D49" w:rsidP="00A1234F">
      <w:pPr>
        <w:autoSpaceDE w:val="0"/>
        <w:autoSpaceDN w:val="0"/>
        <w:adjustRightInd w:val="0"/>
        <w:jc w:val="both"/>
        <w:rPr>
          <w:szCs w:val="24"/>
        </w:rPr>
      </w:pPr>
    </w:p>
    <w:p w14:paraId="6D124728" w14:textId="77777777" w:rsidR="00275D49" w:rsidRPr="00A7372A" w:rsidRDefault="00275D49" w:rsidP="00A1234F">
      <w:pPr>
        <w:autoSpaceDE w:val="0"/>
        <w:autoSpaceDN w:val="0"/>
        <w:adjustRightInd w:val="0"/>
        <w:jc w:val="both"/>
        <w:rPr>
          <w:szCs w:val="24"/>
        </w:rPr>
      </w:pPr>
      <w:r w:rsidRPr="00A7372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  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140CE3A" w14:textId="77777777" w:rsidR="00275D49" w:rsidRPr="00A7372A" w:rsidRDefault="00275D49" w:rsidP="00A1234F">
      <w:pPr>
        <w:widowControl w:val="0"/>
        <w:autoSpaceDE w:val="0"/>
        <w:autoSpaceDN w:val="0"/>
        <w:adjustRightInd w:val="0"/>
        <w:jc w:val="both"/>
        <w:rPr>
          <w:szCs w:val="24"/>
        </w:rPr>
      </w:pPr>
    </w:p>
    <w:p w14:paraId="5E347B48" w14:textId="77777777" w:rsidR="00275D49" w:rsidRPr="00A7372A" w:rsidRDefault="00275D49" w:rsidP="00A1234F">
      <w:pPr>
        <w:autoSpaceDE w:val="0"/>
        <w:autoSpaceDN w:val="0"/>
        <w:adjustRightInd w:val="0"/>
        <w:jc w:val="both"/>
        <w:rPr>
          <w:szCs w:val="24"/>
        </w:rPr>
      </w:pPr>
      <w:r w:rsidRPr="00A7372A">
        <w:rPr>
          <w:szCs w:val="24"/>
          <w:u w:val="single"/>
        </w:rPr>
        <w:t>Section 2.17 - Customer Liability</w:t>
      </w:r>
    </w:p>
    <w:p w14:paraId="1E6A6EDF" w14:textId="77777777" w:rsidR="00275D49" w:rsidRPr="00A7372A" w:rsidRDefault="00275D49" w:rsidP="00A1234F">
      <w:pPr>
        <w:autoSpaceDE w:val="0"/>
        <w:autoSpaceDN w:val="0"/>
        <w:adjustRightInd w:val="0"/>
        <w:jc w:val="both"/>
        <w:rPr>
          <w:szCs w:val="24"/>
        </w:rPr>
      </w:pPr>
    </w:p>
    <w:p w14:paraId="742C2232" w14:textId="77777777" w:rsidR="00275D49" w:rsidRPr="00A7372A" w:rsidRDefault="00275D49" w:rsidP="00A1234F">
      <w:pPr>
        <w:autoSpaceDE w:val="0"/>
        <w:autoSpaceDN w:val="0"/>
        <w:adjustRightInd w:val="0"/>
        <w:jc w:val="both"/>
        <w:rPr>
          <w:szCs w:val="24"/>
        </w:rPr>
      </w:pPr>
      <w:r w:rsidRPr="00A7372A">
        <w:rPr>
          <w:szCs w:val="24"/>
        </w:rPr>
        <w:t>Customer shall be liable for any damage or injury to utility-owned property shown to be caused by the customer.</w:t>
      </w:r>
    </w:p>
    <w:p w14:paraId="5C28D96A" w14:textId="77777777" w:rsidR="00275D49" w:rsidRPr="00A7372A" w:rsidRDefault="00275D49" w:rsidP="00A1234F">
      <w:pPr>
        <w:widowControl w:val="0"/>
        <w:autoSpaceDE w:val="0"/>
        <w:autoSpaceDN w:val="0"/>
        <w:adjustRightInd w:val="0"/>
        <w:jc w:val="both"/>
        <w:rPr>
          <w:szCs w:val="24"/>
        </w:rPr>
      </w:pPr>
    </w:p>
    <w:p w14:paraId="26299E16" w14:textId="77777777" w:rsidR="00275D49" w:rsidRPr="00A7372A" w:rsidRDefault="00275D49" w:rsidP="00A1234F">
      <w:pPr>
        <w:widowControl w:val="0"/>
        <w:autoSpaceDE w:val="0"/>
        <w:autoSpaceDN w:val="0"/>
        <w:adjustRightInd w:val="0"/>
        <w:jc w:val="both"/>
        <w:rPr>
          <w:szCs w:val="24"/>
        </w:rPr>
      </w:pPr>
    </w:p>
    <w:p w14:paraId="25A27F05" w14:textId="77777777" w:rsidR="00275D49" w:rsidRPr="00A7372A" w:rsidRDefault="00275D49" w:rsidP="00A1234F">
      <w:pPr>
        <w:widowControl w:val="0"/>
        <w:autoSpaceDE w:val="0"/>
        <w:autoSpaceDN w:val="0"/>
        <w:adjustRightInd w:val="0"/>
        <w:jc w:val="both"/>
        <w:rPr>
          <w:szCs w:val="24"/>
        </w:rPr>
      </w:pPr>
    </w:p>
    <w:p w14:paraId="65EFB22A" w14:textId="77777777" w:rsidR="00275D49" w:rsidRPr="00A7372A" w:rsidRDefault="00275D49" w:rsidP="00A1234F">
      <w:pPr>
        <w:widowControl w:val="0"/>
        <w:autoSpaceDE w:val="0"/>
        <w:autoSpaceDN w:val="0"/>
        <w:adjustRightInd w:val="0"/>
        <w:jc w:val="both"/>
        <w:rPr>
          <w:szCs w:val="24"/>
        </w:rPr>
      </w:pPr>
    </w:p>
    <w:p w14:paraId="3792DCCF" w14:textId="77777777" w:rsidR="00275D49" w:rsidRPr="00A7372A" w:rsidRDefault="00275D49" w:rsidP="00A1234F">
      <w:pPr>
        <w:widowControl w:val="0"/>
        <w:autoSpaceDE w:val="0"/>
        <w:autoSpaceDN w:val="0"/>
        <w:adjustRightInd w:val="0"/>
        <w:jc w:val="both"/>
        <w:rPr>
          <w:szCs w:val="24"/>
        </w:rPr>
      </w:pPr>
    </w:p>
    <w:p w14:paraId="182DCC17" w14:textId="77777777" w:rsidR="00275D49" w:rsidRPr="00A7372A" w:rsidRDefault="00275D49" w:rsidP="00A1234F">
      <w:pPr>
        <w:widowControl w:val="0"/>
        <w:autoSpaceDE w:val="0"/>
        <w:autoSpaceDN w:val="0"/>
        <w:adjustRightInd w:val="0"/>
        <w:jc w:val="both"/>
        <w:rPr>
          <w:szCs w:val="24"/>
        </w:rPr>
      </w:pPr>
    </w:p>
    <w:p w14:paraId="2FFB4E7F" w14:textId="77777777" w:rsidR="00275D49" w:rsidRPr="00A7372A" w:rsidRDefault="00275D49" w:rsidP="00A1234F">
      <w:pPr>
        <w:widowControl w:val="0"/>
        <w:autoSpaceDE w:val="0"/>
        <w:autoSpaceDN w:val="0"/>
        <w:adjustRightInd w:val="0"/>
        <w:jc w:val="both"/>
        <w:rPr>
          <w:szCs w:val="24"/>
        </w:rPr>
      </w:pPr>
    </w:p>
    <w:p w14:paraId="56FF2432" w14:textId="77777777" w:rsidR="00275D49" w:rsidRPr="00A7372A" w:rsidRDefault="00275D49" w:rsidP="00A1234F">
      <w:pPr>
        <w:widowControl w:val="0"/>
        <w:autoSpaceDE w:val="0"/>
        <w:autoSpaceDN w:val="0"/>
        <w:adjustRightInd w:val="0"/>
        <w:jc w:val="both"/>
        <w:rPr>
          <w:szCs w:val="24"/>
        </w:rPr>
      </w:pPr>
    </w:p>
    <w:p w14:paraId="151C65A3" w14:textId="77777777" w:rsidR="00275D49" w:rsidRPr="00A7372A" w:rsidRDefault="00275D49" w:rsidP="00A1234F">
      <w:pPr>
        <w:widowControl w:val="0"/>
        <w:autoSpaceDE w:val="0"/>
        <w:autoSpaceDN w:val="0"/>
        <w:adjustRightInd w:val="0"/>
        <w:jc w:val="both"/>
        <w:rPr>
          <w:szCs w:val="24"/>
        </w:rPr>
      </w:pPr>
    </w:p>
    <w:p w14:paraId="7D73DF06" w14:textId="77777777" w:rsidR="00275D49" w:rsidRPr="00A7372A" w:rsidRDefault="00275D49" w:rsidP="00A1234F">
      <w:pPr>
        <w:widowControl w:val="0"/>
        <w:autoSpaceDE w:val="0"/>
        <w:autoSpaceDN w:val="0"/>
        <w:adjustRightInd w:val="0"/>
        <w:jc w:val="both"/>
        <w:rPr>
          <w:szCs w:val="24"/>
        </w:rPr>
      </w:pPr>
    </w:p>
    <w:p w14:paraId="613FEDF3" w14:textId="77777777" w:rsidR="00275D49" w:rsidRPr="00A7372A" w:rsidRDefault="00275D49" w:rsidP="00A1234F">
      <w:pPr>
        <w:widowControl w:val="0"/>
        <w:autoSpaceDE w:val="0"/>
        <w:autoSpaceDN w:val="0"/>
        <w:adjustRightInd w:val="0"/>
        <w:jc w:val="both"/>
        <w:rPr>
          <w:szCs w:val="24"/>
        </w:rPr>
      </w:pPr>
    </w:p>
    <w:p w14:paraId="6C987E62" w14:textId="77777777" w:rsidR="00275D49" w:rsidRPr="00A7372A" w:rsidRDefault="00275D49" w:rsidP="00A1234F">
      <w:pPr>
        <w:widowControl w:val="0"/>
        <w:autoSpaceDE w:val="0"/>
        <w:autoSpaceDN w:val="0"/>
        <w:adjustRightInd w:val="0"/>
        <w:jc w:val="both"/>
        <w:rPr>
          <w:szCs w:val="24"/>
        </w:rPr>
      </w:pPr>
    </w:p>
    <w:p w14:paraId="31356027" w14:textId="77777777" w:rsidR="00275D49" w:rsidRPr="00A7372A" w:rsidRDefault="00275D49" w:rsidP="00A1234F">
      <w:pPr>
        <w:widowControl w:val="0"/>
        <w:autoSpaceDE w:val="0"/>
        <w:autoSpaceDN w:val="0"/>
        <w:adjustRightInd w:val="0"/>
        <w:jc w:val="both"/>
        <w:rPr>
          <w:szCs w:val="24"/>
        </w:rPr>
      </w:pPr>
    </w:p>
    <w:p w14:paraId="67B67708" w14:textId="77777777" w:rsidR="00275D49" w:rsidRPr="00A7372A" w:rsidRDefault="00275D49" w:rsidP="00A1234F">
      <w:pPr>
        <w:widowControl w:val="0"/>
        <w:autoSpaceDE w:val="0"/>
        <w:autoSpaceDN w:val="0"/>
        <w:adjustRightInd w:val="0"/>
        <w:jc w:val="both"/>
        <w:rPr>
          <w:szCs w:val="24"/>
        </w:rPr>
      </w:pPr>
    </w:p>
    <w:p w14:paraId="5E0156F4" w14:textId="77777777" w:rsidR="00275D49" w:rsidRPr="00A7372A" w:rsidRDefault="00275D49" w:rsidP="00A1234F">
      <w:pPr>
        <w:widowControl w:val="0"/>
        <w:autoSpaceDE w:val="0"/>
        <w:autoSpaceDN w:val="0"/>
        <w:adjustRightInd w:val="0"/>
        <w:jc w:val="both"/>
        <w:rPr>
          <w:szCs w:val="24"/>
        </w:rPr>
      </w:pPr>
    </w:p>
    <w:p w14:paraId="7471C1CD" w14:textId="77777777" w:rsidR="00683C64" w:rsidRDefault="00683C64" w:rsidP="00275D49">
      <w:pPr>
        <w:tabs>
          <w:tab w:val="right" w:pos="9360"/>
        </w:tabs>
        <w:autoSpaceDE w:val="0"/>
        <w:autoSpaceDN w:val="0"/>
        <w:adjustRightInd w:val="0"/>
        <w:rPr>
          <w:szCs w:val="24"/>
        </w:rPr>
      </w:pPr>
    </w:p>
    <w:p w14:paraId="4B24DCA5" w14:textId="77777777" w:rsidR="00683C64" w:rsidRDefault="00683C64" w:rsidP="00275D49">
      <w:pPr>
        <w:tabs>
          <w:tab w:val="right" w:pos="9360"/>
        </w:tabs>
        <w:autoSpaceDE w:val="0"/>
        <w:autoSpaceDN w:val="0"/>
        <w:adjustRightInd w:val="0"/>
        <w:rPr>
          <w:szCs w:val="24"/>
        </w:rPr>
      </w:pPr>
    </w:p>
    <w:p w14:paraId="6031737E" w14:textId="77777777" w:rsidR="00683C64" w:rsidRDefault="00683C64" w:rsidP="00275D49">
      <w:pPr>
        <w:tabs>
          <w:tab w:val="right" w:pos="9360"/>
        </w:tabs>
        <w:autoSpaceDE w:val="0"/>
        <w:autoSpaceDN w:val="0"/>
        <w:adjustRightInd w:val="0"/>
        <w:rPr>
          <w:szCs w:val="24"/>
        </w:rPr>
      </w:pPr>
    </w:p>
    <w:p w14:paraId="64288289"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0124B2D7"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77ED9940" w14:textId="77777777"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Water Utility Tariff Page No. 1</w:t>
      </w:r>
      <w:r>
        <w:rPr>
          <w:szCs w:val="24"/>
        </w:rPr>
        <w:t>0</w:t>
      </w:r>
    </w:p>
    <w:p w14:paraId="711D2076" w14:textId="77777777" w:rsidR="00275D49" w:rsidRPr="00A7372A" w:rsidRDefault="00275D49" w:rsidP="00275D49">
      <w:pPr>
        <w:autoSpaceDE w:val="0"/>
        <w:autoSpaceDN w:val="0"/>
        <w:adjustRightInd w:val="0"/>
        <w:rPr>
          <w:szCs w:val="24"/>
        </w:rPr>
      </w:pPr>
      <w:r w:rsidRPr="00A7372A">
        <w:rPr>
          <w:szCs w:val="24"/>
        </w:rPr>
        <w:t>(Utility Name)</w:t>
      </w:r>
    </w:p>
    <w:p w14:paraId="0573501F" w14:textId="77777777" w:rsidR="00275D49" w:rsidRPr="00A7372A" w:rsidRDefault="00275D49" w:rsidP="00275D49">
      <w:pPr>
        <w:autoSpaceDE w:val="0"/>
        <w:autoSpaceDN w:val="0"/>
        <w:adjustRightInd w:val="0"/>
        <w:rPr>
          <w:szCs w:val="24"/>
        </w:rPr>
      </w:pPr>
    </w:p>
    <w:p w14:paraId="33D5757A" w14:textId="77777777" w:rsidR="00275D49" w:rsidRPr="00A7372A" w:rsidRDefault="00275D49" w:rsidP="00275D49">
      <w:pPr>
        <w:autoSpaceDE w:val="0"/>
        <w:autoSpaceDN w:val="0"/>
        <w:adjustRightInd w:val="0"/>
        <w:jc w:val="center"/>
        <w:rPr>
          <w:szCs w:val="24"/>
        </w:rPr>
      </w:pPr>
      <w:r w:rsidRPr="00A7372A">
        <w:rPr>
          <w:szCs w:val="24"/>
        </w:rPr>
        <w:t>SECTION 3.0 -- EXTENSION POLICY</w:t>
      </w:r>
    </w:p>
    <w:p w14:paraId="1F089659" w14:textId="77777777" w:rsidR="00275D49" w:rsidRPr="00A7372A" w:rsidRDefault="00275D49" w:rsidP="00A1234F">
      <w:pPr>
        <w:autoSpaceDE w:val="0"/>
        <w:autoSpaceDN w:val="0"/>
        <w:adjustRightInd w:val="0"/>
        <w:jc w:val="both"/>
        <w:rPr>
          <w:szCs w:val="24"/>
        </w:rPr>
      </w:pPr>
    </w:p>
    <w:p w14:paraId="277CA3AF" w14:textId="77777777"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14:paraId="73A031C2" w14:textId="77777777" w:rsidR="00275D49" w:rsidRPr="00A7372A" w:rsidRDefault="00275D49" w:rsidP="00A1234F">
      <w:pPr>
        <w:autoSpaceDE w:val="0"/>
        <w:autoSpaceDN w:val="0"/>
        <w:adjustRightInd w:val="0"/>
        <w:jc w:val="both"/>
        <w:rPr>
          <w:szCs w:val="24"/>
        </w:rPr>
      </w:pPr>
    </w:p>
    <w:p w14:paraId="63A1E0BA" w14:textId="77777777" w:rsidR="00275D49" w:rsidRPr="00A7372A" w:rsidRDefault="00275D49" w:rsidP="00A1234F">
      <w:pPr>
        <w:autoSpaceDE w:val="0"/>
        <w:autoSpaceDN w:val="0"/>
        <w:adjustRightInd w:val="0"/>
        <w:jc w:val="both"/>
        <w:rPr>
          <w:szCs w:val="24"/>
        </w:rPr>
      </w:pPr>
      <w:r w:rsidRPr="00A7372A">
        <w:rPr>
          <w:szCs w:val="24"/>
        </w:rPr>
        <w:t>LINE EXTENSION AND CONSTRUCTION CHARGES:  No contribution in aid of construction may be required of any customer except as provided for in this approved extension policy.</w:t>
      </w:r>
    </w:p>
    <w:p w14:paraId="54372625" w14:textId="77777777" w:rsidR="00275D49" w:rsidRPr="00A7372A" w:rsidRDefault="00275D49" w:rsidP="00A1234F">
      <w:pPr>
        <w:autoSpaceDE w:val="0"/>
        <w:autoSpaceDN w:val="0"/>
        <w:adjustRightInd w:val="0"/>
        <w:jc w:val="both"/>
        <w:rPr>
          <w:szCs w:val="24"/>
        </w:rPr>
      </w:pPr>
    </w:p>
    <w:p w14:paraId="62BF4CD4" w14:textId="77777777" w:rsidR="00275D49" w:rsidRPr="00A7372A" w:rsidRDefault="00275D49" w:rsidP="00A1234F">
      <w:pPr>
        <w:autoSpaceDE w:val="0"/>
        <w:autoSpaceDN w:val="0"/>
        <w:adjustRightInd w:val="0"/>
        <w:jc w:val="both"/>
        <w:rPr>
          <w:szCs w:val="24"/>
        </w:rPr>
      </w:pPr>
      <w:r w:rsidRPr="00A7372A">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5FF356BA" w14:textId="77777777" w:rsidR="00275D49" w:rsidRPr="00A7372A" w:rsidRDefault="00275D49" w:rsidP="00A1234F">
      <w:pPr>
        <w:autoSpaceDE w:val="0"/>
        <w:autoSpaceDN w:val="0"/>
        <w:adjustRightInd w:val="0"/>
        <w:jc w:val="both"/>
        <w:rPr>
          <w:szCs w:val="24"/>
        </w:rPr>
      </w:pPr>
    </w:p>
    <w:p w14:paraId="15530520" w14:textId="77777777" w:rsidR="00275D49" w:rsidRPr="00A7372A" w:rsidRDefault="00275D49" w:rsidP="00A1234F">
      <w:pPr>
        <w:autoSpaceDE w:val="0"/>
        <w:autoSpaceDN w:val="0"/>
        <w:adjustRightInd w:val="0"/>
        <w:jc w:val="both"/>
        <w:rPr>
          <w:szCs w:val="24"/>
        </w:rPr>
      </w:pPr>
      <w:r w:rsidRPr="00A7372A">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CF85127" w14:textId="77777777" w:rsidR="00275D49" w:rsidRPr="00A7372A" w:rsidRDefault="00275D49" w:rsidP="00A1234F">
      <w:pPr>
        <w:autoSpaceDE w:val="0"/>
        <w:autoSpaceDN w:val="0"/>
        <w:adjustRightInd w:val="0"/>
        <w:jc w:val="both"/>
        <w:rPr>
          <w:szCs w:val="24"/>
        </w:rPr>
      </w:pPr>
    </w:p>
    <w:p w14:paraId="4D4E054E" w14:textId="77777777"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14:paraId="452E6DC2" w14:textId="77777777" w:rsidR="00275D49" w:rsidRPr="00A7372A" w:rsidRDefault="00275D49" w:rsidP="00A1234F">
      <w:pPr>
        <w:autoSpaceDE w:val="0"/>
        <w:autoSpaceDN w:val="0"/>
        <w:adjustRightInd w:val="0"/>
        <w:jc w:val="both"/>
        <w:rPr>
          <w:szCs w:val="24"/>
        </w:rPr>
      </w:pPr>
    </w:p>
    <w:p w14:paraId="21357EF3" w14:textId="77777777"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14:paraId="1C53F118" w14:textId="77777777" w:rsidR="00275D49" w:rsidRPr="00A7372A" w:rsidRDefault="00275D49" w:rsidP="00A1234F">
      <w:pPr>
        <w:autoSpaceDE w:val="0"/>
        <w:autoSpaceDN w:val="0"/>
        <w:adjustRightInd w:val="0"/>
        <w:jc w:val="both"/>
        <w:rPr>
          <w:szCs w:val="24"/>
        </w:rPr>
      </w:pPr>
    </w:p>
    <w:p w14:paraId="5B54DDC4" w14:textId="77777777"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1CC7CF2" w14:textId="77777777" w:rsidR="00275D49" w:rsidRPr="00A7372A" w:rsidRDefault="00275D49" w:rsidP="00A1234F">
      <w:pPr>
        <w:autoSpaceDE w:val="0"/>
        <w:autoSpaceDN w:val="0"/>
        <w:adjustRightInd w:val="0"/>
        <w:jc w:val="both"/>
        <w:rPr>
          <w:szCs w:val="24"/>
        </w:rPr>
      </w:pPr>
    </w:p>
    <w:p w14:paraId="7CE23A75" w14:textId="77777777"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DE9A5F3" w14:textId="77777777" w:rsidR="00275D49" w:rsidRPr="00A7372A" w:rsidRDefault="00275D49" w:rsidP="00A1234F">
      <w:pPr>
        <w:autoSpaceDE w:val="0"/>
        <w:autoSpaceDN w:val="0"/>
        <w:adjustRightInd w:val="0"/>
        <w:jc w:val="both"/>
        <w:rPr>
          <w:szCs w:val="24"/>
        </w:rPr>
      </w:pPr>
    </w:p>
    <w:p w14:paraId="5790101A" w14:textId="77777777" w:rsidR="00275D49" w:rsidRPr="00A7372A" w:rsidRDefault="00275D49" w:rsidP="00A1234F">
      <w:pPr>
        <w:autoSpaceDE w:val="0"/>
        <w:autoSpaceDN w:val="0"/>
        <w:adjustRightInd w:val="0"/>
        <w:jc w:val="both"/>
        <w:rPr>
          <w:szCs w:val="24"/>
        </w:rPr>
      </w:pPr>
      <w:r w:rsidRPr="00A7372A">
        <w:rPr>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14:paraId="4CC69175" w14:textId="77777777" w:rsidR="00275D49" w:rsidRDefault="00275D49" w:rsidP="00A1234F">
      <w:pPr>
        <w:tabs>
          <w:tab w:val="right" w:pos="9360"/>
        </w:tabs>
        <w:autoSpaceDE w:val="0"/>
        <w:autoSpaceDN w:val="0"/>
        <w:adjustRightInd w:val="0"/>
        <w:jc w:val="both"/>
        <w:rPr>
          <w:szCs w:val="24"/>
        </w:rPr>
      </w:pPr>
    </w:p>
    <w:p w14:paraId="78C71170" w14:textId="77777777" w:rsidR="00AE75E8" w:rsidRPr="00A7372A" w:rsidRDefault="00AE75E8" w:rsidP="00AE75E8">
      <w:pPr>
        <w:autoSpaceDE w:val="0"/>
        <w:autoSpaceDN w:val="0"/>
        <w:adjustRightInd w:val="0"/>
        <w:jc w:val="both"/>
        <w:rPr>
          <w:szCs w:val="24"/>
        </w:rPr>
      </w:pPr>
      <w:r w:rsidRPr="00A7372A">
        <w:rPr>
          <w:szCs w:val="24"/>
        </w:rPr>
        <w:t>Exceptions may be granted by the Commission if:</w:t>
      </w:r>
    </w:p>
    <w:p w14:paraId="07F4F106" w14:textId="77777777" w:rsidR="00AE75E8" w:rsidRPr="00A7372A" w:rsidRDefault="00AE75E8" w:rsidP="00AE75E8">
      <w:pPr>
        <w:widowControl w:val="0"/>
        <w:numPr>
          <w:ilvl w:val="0"/>
          <w:numId w:val="49"/>
        </w:numPr>
        <w:autoSpaceDE w:val="0"/>
        <w:autoSpaceDN w:val="0"/>
        <w:adjustRightInd w:val="0"/>
        <w:jc w:val="both"/>
        <w:rPr>
          <w:szCs w:val="24"/>
        </w:rPr>
      </w:pPr>
      <w:r w:rsidRPr="00A7372A">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5ACF260E" w14:textId="77777777" w:rsidR="00AE75E8" w:rsidRPr="00A7372A" w:rsidRDefault="00AE75E8" w:rsidP="00AE75E8">
      <w:pPr>
        <w:autoSpaceDE w:val="0"/>
        <w:autoSpaceDN w:val="0"/>
        <w:adjustRightInd w:val="0"/>
        <w:jc w:val="both"/>
        <w:rPr>
          <w:szCs w:val="24"/>
        </w:rPr>
      </w:pPr>
    </w:p>
    <w:p w14:paraId="57F3CDBD" w14:textId="77777777" w:rsidR="00AE75E8" w:rsidRPr="00A7372A" w:rsidRDefault="00AE75E8" w:rsidP="00AE75E8">
      <w:pPr>
        <w:widowControl w:val="0"/>
        <w:numPr>
          <w:ilvl w:val="0"/>
          <w:numId w:val="50"/>
        </w:numPr>
        <w:autoSpaceDE w:val="0"/>
        <w:autoSpaceDN w:val="0"/>
        <w:adjustRightInd w:val="0"/>
        <w:jc w:val="both"/>
        <w:rPr>
          <w:szCs w:val="24"/>
        </w:rPr>
      </w:pPr>
      <w:r w:rsidRPr="00A7372A">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F289FA8" w14:textId="77777777" w:rsidR="00275D49" w:rsidRPr="00A7372A" w:rsidRDefault="00275D49" w:rsidP="00A1234F">
      <w:pPr>
        <w:tabs>
          <w:tab w:val="right" w:pos="9360"/>
        </w:tabs>
        <w:autoSpaceDE w:val="0"/>
        <w:autoSpaceDN w:val="0"/>
        <w:adjustRightInd w:val="0"/>
        <w:jc w:val="both"/>
        <w:rPr>
          <w:szCs w:val="24"/>
        </w:rPr>
      </w:pPr>
    </w:p>
    <w:p w14:paraId="1481BB43"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4FF9BAE7"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3A840749" w14:textId="77777777" w:rsidR="00275D49" w:rsidRPr="00A7372A" w:rsidRDefault="00683C64" w:rsidP="00683C64">
      <w:pPr>
        <w:widowControl w:val="0"/>
        <w:tabs>
          <w:tab w:val="right" w:pos="9900"/>
        </w:tabs>
        <w:autoSpaceDE w:val="0"/>
        <w:autoSpaceDN w:val="0"/>
        <w:adjustRightInd w:val="0"/>
        <w:rPr>
          <w:szCs w:val="24"/>
        </w:rPr>
      </w:pPr>
      <w:r w:rsidRPr="00884A02">
        <w:rPr>
          <w:szCs w:val="24"/>
          <w:u w:val="single"/>
        </w:rPr>
        <w:t>Green Acres Mobile Home Park-Riverview Estates</w:t>
      </w:r>
      <w:r w:rsidR="00275D49" w:rsidRPr="00A7372A">
        <w:rPr>
          <w:szCs w:val="24"/>
        </w:rPr>
        <w:tab/>
        <w:t>Water Utility Tariff Page No. 1</w:t>
      </w:r>
      <w:r>
        <w:rPr>
          <w:szCs w:val="24"/>
        </w:rPr>
        <w:t>1</w:t>
      </w:r>
    </w:p>
    <w:p w14:paraId="76184D6A" w14:textId="77777777" w:rsidR="00275D49" w:rsidRPr="00A7372A" w:rsidRDefault="00275D49" w:rsidP="00275D49">
      <w:pPr>
        <w:autoSpaceDE w:val="0"/>
        <w:autoSpaceDN w:val="0"/>
        <w:adjustRightInd w:val="0"/>
        <w:rPr>
          <w:szCs w:val="24"/>
        </w:rPr>
      </w:pPr>
      <w:r w:rsidRPr="00A7372A">
        <w:rPr>
          <w:szCs w:val="24"/>
        </w:rPr>
        <w:t>(Utility Name)</w:t>
      </w:r>
    </w:p>
    <w:p w14:paraId="1D5EC9CE" w14:textId="77777777" w:rsidR="00275D49" w:rsidRPr="00A7372A" w:rsidRDefault="00275D49" w:rsidP="00275D49">
      <w:pPr>
        <w:autoSpaceDE w:val="0"/>
        <w:autoSpaceDN w:val="0"/>
        <w:adjustRightInd w:val="0"/>
        <w:rPr>
          <w:szCs w:val="24"/>
        </w:rPr>
      </w:pPr>
    </w:p>
    <w:p w14:paraId="5870A5B2"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749190E7" w14:textId="77777777" w:rsidR="00275D49" w:rsidRPr="00A7372A" w:rsidRDefault="00275D49" w:rsidP="00A1234F">
      <w:pPr>
        <w:autoSpaceDE w:val="0"/>
        <w:autoSpaceDN w:val="0"/>
        <w:adjustRightInd w:val="0"/>
        <w:jc w:val="both"/>
        <w:rPr>
          <w:szCs w:val="24"/>
        </w:rPr>
      </w:pPr>
    </w:p>
    <w:p w14:paraId="0F70D5B2" w14:textId="77777777" w:rsidR="00275D49" w:rsidRPr="00A7372A" w:rsidRDefault="00275D49" w:rsidP="00A1234F">
      <w:pPr>
        <w:autoSpaceDE w:val="0"/>
        <w:autoSpaceDN w:val="0"/>
        <w:adjustRightInd w:val="0"/>
        <w:jc w:val="both"/>
        <w:rPr>
          <w:szCs w:val="24"/>
        </w:rPr>
      </w:pPr>
      <w:r w:rsidRPr="00A7372A">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76C2D72A" w14:textId="77777777" w:rsidR="00275D49" w:rsidRPr="00A7372A" w:rsidRDefault="00275D49" w:rsidP="00A1234F">
      <w:pPr>
        <w:autoSpaceDE w:val="0"/>
        <w:autoSpaceDN w:val="0"/>
        <w:adjustRightInd w:val="0"/>
        <w:jc w:val="both"/>
        <w:rPr>
          <w:szCs w:val="24"/>
        </w:rPr>
      </w:pPr>
    </w:p>
    <w:p w14:paraId="2BC56DBB" w14:textId="77777777"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00F61FE" w14:textId="77777777" w:rsidR="00275D49" w:rsidRPr="00A7372A" w:rsidRDefault="00275D49" w:rsidP="00A1234F">
      <w:pPr>
        <w:autoSpaceDE w:val="0"/>
        <w:autoSpaceDN w:val="0"/>
        <w:adjustRightInd w:val="0"/>
        <w:jc w:val="both"/>
        <w:rPr>
          <w:szCs w:val="24"/>
        </w:rPr>
      </w:pPr>
    </w:p>
    <w:p w14:paraId="792F3CEA" w14:textId="77777777" w:rsidR="00275D49" w:rsidRPr="00A7372A" w:rsidRDefault="00275D49" w:rsidP="00A1234F">
      <w:pPr>
        <w:autoSpaceDE w:val="0"/>
        <w:autoSpaceDN w:val="0"/>
        <w:adjustRightInd w:val="0"/>
        <w:jc w:val="both"/>
        <w:rPr>
          <w:szCs w:val="24"/>
        </w:rPr>
      </w:pPr>
      <w:r w:rsidRPr="00A7372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7372A">
        <w:rPr>
          <w:szCs w:val="24"/>
          <w:u w:val="single"/>
        </w:rPr>
        <w:t>may not be required</w:t>
      </w:r>
      <w:r w:rsidRPr="00A7372A">
        <w:rPr>
          <w:szCs w:val="24"/>
        </w:rPr>
        <w:t xml:space="preserve"> of individual residential customers for production, storage, treatment or transmission facilities unless otherwise approved by the Commission under this specific extension policy.</w:t>
      </w:r>
    </w:p>
    <w:p w14:paraId="2440CF93" w14:textId="77777777" w:rsidR="00275D49" w:rsidRPr="00A7372A" w:rsidRDefault="00275D49" w:rsidP="00A1234F">
      <w:pPr>
        <w:autoSpaceDE w:val="0"/>
        <w:autoSpaceDN w:val="0"/>
        <w:adjustRightInd w:val="0"/>
        <w:jc w:val="both"/>
        <w:rPr>
          <w:szCs w:val="24"/>
        </w:rPr>
      </w:pPr>
    </w:p>
    <w:p w14:paraId="656809E6" w14:textId="77777777"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14:paraId="6350B20A" w14:textId="77777777" w:rsidR="00275D49" w:rsidRPr="00A7372A" w:rsidRDefault="00275D49" w:rsidP="00A1234F">
      <w:pPr>
        <w:autoSpaceDE w:val="0"/>
        <w:autoSpaceDN w:val="0"/>
        <w:adjustRightInd w:val="0"/>
        <w:jc w:val="both"/>
        <w:rPr>
          <w:szCs w:val="24"/>
        </w:rPr>
      </w:pPr>
    </w:p>
    <w:p w14:paraId="29CB22A5" w14:textId="77777777"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0FCD4D4" w14:textId="77777777" w:rsidR="00275D49" w:rsidRDefault="00275D49" w:rsidP="00A1234F">
      <w:pPr>
        <w:tabs>
          <w:tab w:val="right" w:pos="9360"/>
        </w:tabs>
        <w:autoSpaceDE w:val="0"/>
        <w:autoSpaceDN w:val="0"/>
        <w:adjustRightInd w:val="0"/>
        <w:jc w:val="both"/>
        <w:rPr>
          <w:szCs w:val="24"/>
        </w:rPr>
      </w:pPr>
    </w:p>
    <w:p w14:paraId="2E7DAE65" w14:textId="77777777"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26982964" w14:textId="77777777" w:rsidR="00364952" w:rsidRPr="00A7372A" w:rsidRDefault="00364952" w:rsidP="00364952">
      <w:pPr>
        <w:autoSpaceDE w:val="0"/>
        <w:autoSpaceDN w:val="0"/>
        <w:adjustRightInd w:val="0"/>
        <w:jc w:val="both"/>
        <w:rPr>
          <w:szCs w:val="24"/>
        </w:rPr>
      </w:pPr>
    </w:p>
    <w:p w14:paraId="3678ACDB" w14:textId="18443371"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A7372A">
        <w:rPr>
          <w:szCs w:val="24"/>
        </w:rPr>
        <w:t xml:space="preserve"> TAC </w:t>
      </w:r>
      <w:r>
        <w:rPr>
          <w:szCs w:val="24"/>
        </w:rPr>
        <w:t xml:space="preserve">§ </w:t>
      </w:r>
      <w:r w:rsidRPr="00A7372A">
        <w:rPr>
          <w:szCs w:val="24"/>
        </w:rPr>
        <w:t>24.</w:t>
      </w:r>
      <w:r>
        <w:rPr>
          <w:szCs w:val="24"/>
        </w:rPr>
        <w:t>161</w:t>
      </w:r>
      <w:r w:rsidRPr="00A7372A">
        <w:rPr>
          <w:szCs w:val="24"/>
        </w:rPr>
        <w:t>(</w:t>
      </w:r>
      <w:r w:rsidR="00D338E8">
        <w:rPr>
          <w:szCs w:val="24"/>
        </w:rPr>
        <w:t>d</w:t>
      </w:r>
      <w:r w:rsidRPr="00A7372A">
        <w:rPr>
          <w:szCs w:val="24"/>
        </w:rPr>
        <w:t>)(</w:t>
      </w:r>
      <w:r w:rsidR="00D338E8">
        <w:rPr>
          <w:szCs w:val="24"/>
        </w:rPr>
        <w:t>4</w:t>
      </w:r>
      <w:r w:rsidRPr="00A7372A">
        <w:rPr>
          <w:szCs w:val="24"/>
        </w:rPr>
        <w:t>), for purposes of this section, commercial, industrial, and wholesale customers shall be treated as developers.</w:t>
      </w:r>
    </w:p>
    <w:p w14:paraId="4E8C2AFE" w14:textId="77777777" w:rsidR="00364952" w:rsidRPr="00A7372A" w:rsidRDefault="00364952" w:rsidP="00364952">
      <w:pPr>
        <w:autoSpaceDE w:val="0"/>
        <w:autoSpaceDN w:val="0"/>
        <w:adjustRightInd w:val="0"/>
        <w:jc w:val="both"/>
        <w:rPr>
          <w:szCs w:val="24"/>
        </w:rPr>
      </w:pPr>
    </w:p>
    <w:p w14:paraId="725A3F84" w14:textId="77777777" w:rsidR="00AE75E8" w:rsidRDefault="00AE75E8" w:rsidP="00A1234F">
      <w:pPr>
        <w:tabs>
          <w:tab w:val="right" w:pos="9360"/>
        </w:tabs>
        <w:autoSpaceDE w:val="0"/>
        <w:autoSpaceDN w:val="0"/>
        <w:adjustRightInd w:val="0"/>
        <w:jc w:val="both"/>
        <w:rPr>
          <w:szCs w:val="24"/>
        </w:rPr>
      </w:pPr>
    </w:p>
    <w:p w14:paraId="0B43A4B7" w14:textId="77777777" w:rsidR="00AE75E8" w:rsidRDefault="00AE75E8" w:rsidP="00A1234F">
      <w:pPr>
        <w:tabs>
          <w:tab w:val="right" w:pos="9360"/>
        </w:tabs>
        <w:autoSpaceDE w:val="0"/>
        <w:autoSpaceDN w:val="0"/>
        <w:adjustRightInd w:val="0"/>
        <w:jc w:val="both"/>
        <w:rPr>
          <w:szCs w:val="24"/>
        </w:rPr>
      </w:pPr>
    </w:p>
    <w:p w14:paraId="3D12BA67" w14:textId="77777777" w:rsidR="00AE75E8" w:rsidRPr="00A7372A" w:rsidRDefault="00AE75E8" w:rsidP="00A1234F">
      <w:pPr>
        <w:tabs>
          <w:tab w:val="right" w:pos="9360"/>
        </w:tabs>
        <w:autoSpaceDE w:val="0"/>
        <w:autoSpaceDN w:val="0"/>
        <w:adjustRightInd w:val="0"/>
        <w:jc w:val="both"/>
        <w:rPr>
          <w:szCs w:val="24"/>
        </w:rPr>
      </w:pPr>
    </w:p>
    <w:p w14:paraId="1285C48F" w14:textId="77777777" w:rsidR="00275D49" w:rsidRPr="00A7372A" w:rsidRDefault="00275D49" w:rsidP="00A1234F">
      <w:pPr>
        <w:tabs>
          <w:tab w:val="right" w:pos="9360"/>
        </w:tabs>
        <w:autoSpaceDE w:val="0"/>
        <w:autoSpaceDN w:val="0"/>
        <w:adjustRightInd w:val="0"/>
        <w:jc w:val="both"/>
        <w:rPr>
          <w:szCs w:val="24"/>
        </w:rPr>
      </w:pPr>
    </w:p>
    <w:p w14:paraId="30D24BD6"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0EB418D4"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2E292674" w14:textId="77777777" w:rsidR="00275D49" w:rsidRPr="00A7372A" w:rsidRDefault="00683C64" w:rsidP="00683C64">
      <w:pPr>
        <w:tabs>
          <w:tab w:val="right" w:pos="9900"/>
        </w:tabs>
        <w:autoSpaceDE w:val="0"/>
        <w:autoSpaceDN w:val="0"/>
        <w:adjustRightInd w:val="0"/>
        <w:jc w:val="both"/>
        <w:rPr>
          <w:szCs w:val="24"/>
        </w:rPr>
      </w:pPr>
      <w:r w:rsidRPr="00884A02">
        <w:rPr>
          <w:szCs w:val="24"/>
          <w:u w:val="single"/>
        </w:rPr>
        <w:t>Green Acres Mobile Home Park-Riverview Estates</w:t>
      </w:r>
      <w:r w:rsidR="00275D49" w:rsidRPr="00A7372A">
        <w:rPr>
          <w:szCs w:val="24"/>
        </w:rPr>
        <w:tab/>
        <w:t>Water Utility Tariff Page No. 1</w:t>
      </w:r>
      <w:r>
        <w:rPr>
          <w:szCs w:val="24"/>
        </w:rPr>
        <w:t>2</w:t>
      </w:r>
    </w:p>
    <w:p w14:paraId="7BB4F4C6" w14:textId="77777777" w:rsidR="00275D49" w:rsidRPr="00A7372A" w:rsidRDefault="00275D49" w:rsidP="00275D49">
      <w:pPr>
        <w:autoSpaceDE w:val="0"/>
        <w:autoSpaceDN w:val="0"/>
        <w:adjustRightInd w:val="0"/>
        <w:rPr>
          <w:szCs w:val="24"/>
        </w:rPr>
      </w:pPr>
      <w:r w:rsidRPr="00A7372A">
        <w:rPr>
          <w:szCs w:val="24"/>
        </w:rPr>
        <w:t>(Utility Name)</w:t>
      </w:r>
    </w:p>
    <w:p w14:paraId="681F3874" w14:textId="77777777" w:rsidR="00275D49" w:rsidRPr="00A7372A" w:rsidRDefault="00275D49" w:rsidP="00275D49">
      <w:pPr>
        <w:autoSpaceDE w:val="0"/>
        <w:autoSpaceDN w:val="0"/>
        <w:adjustRightInd w:val="0"/>
        <w:rPr>
          <w:szCs w:val="24"/>
        </w:rPr>
      </w:pPr>
    </w:p>
    <w:p w14:paraId="10C5A2F8"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0909BBFE" w14:textId="77777777" w:rsidR="00275D49" w:rsidRPr="00A7372A" w:rsidRDefault="00275D49" w:rsidP="00A1234F">
      <w:pPr>
        <w:autoSpaceDE w:val="0"/>
        <w:autoSpaceDN w:val="0"/>
        <w:adjustRightInd w:val="0"/>
        <w:jc w:val="both"/>
        <w:rPr>
          <w:szCs w:val="24"/>
        </w:rPr>
      </w:pPr>
    </w:p>
    <w:p w14:paraId="557DC614" w14:textId="77777777"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14:paraId="5524E00E" w14:textId="77777777" w:rsidR="00275D49" w:rsidRPr="00A7372A" w:rsidRDefault="00275D49" w:rsidP="00A1234F">
      <w:pPr>
        <w:widowControl w:val="0"/>
        <w:numPr>
          <w:ilvl w:val="0"/>
          <w:numId w:val="50"/>
        </w:numPr>
        <w:autoSpaceDE w:val="0"/>
        <w:autoSpaceDN w:val="0"/>
        <w:adjustRightInd w:val="0"/>
        <w:jc w:val="both"/>
        <w:rPr>
          <w:szCs w:val="24"/>
        </w:rPr>
      </w:pPr>
      <w:r w:rsidRPr="00A7372A">
        <w:rPr>
          <w:szCs w:val="24"/>
        </w:rPr>
        <w:t>Under a contract and only in accordance with the terms of the contract; or</w:t>
      </w:r>
    </w:p>
    <w:p w14:paraId="02B45D6B" w14:textId="77777777" w:rsidR="00275D49" w:rsidRPr="00A7372A" w:rsidRDefault="00275D49" w:rsidP="00A1234F">
      <w:pPr>
        <w:widowControl w:val="0"/>
        <w:numPr>
          <w:ilvl w:val="0"/>
          <w:numId w:val="50"/>
        </w:numPr>
        <w:autoSpaceDE w:val="0"/>
        <w:autoSpaceDN w:val="0"/>
        <w:adjustRightInd w:val="0"/>
        <w:jc w:val="both"/>
        <w:rPr>
          <w:szCs w:val="24"/>
        </w:rPr>
      </w:pPr>
      <w:r w:rsidRPr="00A7372A">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5C708DAA" w14:textId="77777777" w:rsidR="00275D49" w:rsidRPr="00A7372A" w:rsidRDefault="00275D49" w:rsidP="00A1234F">
      <w:pPr>
        <w:widowControl w:val="0"/>
        <w:numPr>
          <w:ilvl w:val="0"/>
          <w:numId w:val="50"/>
        </w:numPr>
        <w:autoSpaceDE w:val="0"/>
        <w:autoSpaceDN w:val="0"/>
        <w:adjustRightInd w:val="0"/>
        <w:jc w:val="both"/>
        <w:rPr>
          <w:szCs w:val="24"/>
        </w:rPr>
      </w:pPr>
      <w:r w:rsidRPr="00A7372A">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4F78AA6" w14:textId="77777777" w:rsidR="00275D49" w:rsidRPr="00A7372A" w:rsidRDefault="00275D49" w:rsidP="00A1234F">
      <w:pPr>
        <w:autoSpaceDE w:val="0"/>
        <w:autoSpaceDN w:val="0"/>
        <w:adjustRightInd w:val="0"/>
        <w:jc w:val="both"/>
        <w:rPr>
          <w:szCs w:val="24"/>
        </w:rPr>
      </w:pPr>
    </w:p>
    <w:p w14:paraId="078EF5A0" w14:textId="77777777"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14:paraId="12719D25" w14:textId="77777777" w:rsidR="00275D49" w:rsidRPr="00A7372A" w:rsidRDefault="00275D49" w:rsidP="00A1234F">
      <w:pPr>
        <w:autoSpaceDE w:val="0"/>
        <w:autoSpaceDN w:val="0"/>
        <w:adjustRightInd w:val="0"/>
        <w:jc w:val="both"/>
        <w:rPr>
          <w:szCs w:val="24"/>
        </w:rPr>
      </w:pPr>
    </w:p>
    <w:p w14:paraId="2BA659C0" w14:textId="77777777"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27CDF544" w14:textId="77777777" w:rsidR="00275D49" w:rsidRPr="00A7372A" w:rsidRDefault="00275D49" w:rsidP="00A1234F">
      <w:pPr>
        <w:autoSpaceDE w:val="0"/>
        <w:autoSpaceDN w:val="0"/>
        <w:adjustRightInd w:val="0"/>
        <w:jc w:val="both"/>
        <w:rPr>
          <w:szCs w:val="24"/>
          <w:u w:val="single"/>
        </w:rPr>
      </w:pPr>
    </w:p>
    <w:p w14:paraId="2346F55E" w14:textId="77777777"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14:paraId="743FCB72" w14:textId="77777777" w:rsidR="00275D49" w:rsidRPr="00A7372A" w:rsidRDefault="00275D49" w:rsidP="00A1234F">
      <w:pPr>
        <w:autoSpaceDE w:val="0"/>
        <w:autoSpaceDN w:val="0"/>
        <w:adjustRightInd w:val="0"/>
        <w:jc w:val="both"/>
        <w:rPr>
          <w:szCs w:val="24"/>
        </w:rPr>
      </w:pPr>
    </w:p>
    <w:p w14:paraId="4E6CCC60" w14:textId="77777777"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3EE9515F" w14:textId="77777777" w:rsidR="00275D49" w:rsidRDefault="00275D49" w:rsidP="00A1234F">
      <w:pPr>
        <w:tabs>
          <w:tab w:val="right" w:pos="9360"/>
        </w:tabs>
        <w:autoSpaceDE w:val="0"/>
        <w:autoSpaceDN w:val="0"/>
        <w:adjustRightInd w:val="0"/>
        <w:jc w:val="both"/>
        <w:rPr>
          <w:szCs w:val="24"/>
        </w:rPr>
      </w:pPr>
    </w:p>
    <w:p w14:paraId="17E382D4" w14:textId="77777777" w:rsidR="00364952" w:rsidRPr="00A7372A" w:rsidRDefault="00364952" w:rsidP="00364952">
      <w:pPr>
        <w:autoSpaceDE w:val="0"/>
        <w:autoSpaceDN w:val="0"/>
        <w:adjustRightInd w:val="0"/>
        <w:jc w:val="both"/>
        <w:rPr>
          <w:szCs w:val="24"/>
        </w:rPr>
      </w:pPr>
      <w:r w:rsidRPr="00A7372A">
        <w:rPr>
          <w:szCs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0E1EC647" w14:textId="77777777" w:rsidR="00A7372A" w:rsidRDefault="00A7372A" w:rsidP="00A1234F">
      <w:pPr>
        <w:tabs>
          <w:tab w:val="right" w:pos="9360"/>
        </w:tabs>
        <w:autoSpaceDE w:val="0"/>
        <w:autoSpaceDN w:val="0"/>
        <w:adjustRightInd w:val="0"/>
        <w:jc w:val="both"/>
        <w:rPr>
          <w:szCs w:val="24"/>
        </w:rPr>
      </w:pPr>
    </w:p>
    <w:p w14:paraId="4DA93B4E" w14:textId="77777777"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14:paraId="7054EAF0" w14:textId="77777777" w:rsidR="00364952" w:rsidRDefault="00364952" w:rsidP="00A1234F">
      <w:pPr>
        <w:tabs>
          <w:tab w:val="right" w:pos="9360"/>
        </w:tabs>
        <w:autoSpaceDE w:val="0"/>
        <w:autoSpaceDN w:val="0"/>
        <w:adjustRightInd w:val="0"/>
        <w:jc w:val="both"/>
        <w:rPr>
          <w:szCs w:val="24"/>
        </w:rPr>
      </w:pPr>
    </w:p>
    <w:p w14:paraId="04C5DD98"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35D2D2FB" w14:textId="77777777" w:rsidR="00683C64" w:rsidRPr="00884A02" w:rsidRDefault="00275D49" w:rsidP="00683C64">
      <w:pPr>
        <w:tabs>
          <w:tab w:val="right" w:pos="9900"/>
        </w:tabs>
        <w:jc w:val="both"/>
        <w:rPr>
          <w:szCs w:val="24"/>
        </w:rPr>
      </w:pPr>
      <w:r w:rsidRPr="00A7372A">
        <w:rPr>
          <w:szCs w:val="24"/>
        </w:rPr>
        <w:br w:type="page"/>
      </w:r>
      <w:r w:rsidR="00683C64" w:rsidRPr="00884A02">
        <w:rPr>
          <w:szCs w:val="24"/>
          <w:u w:val="single"/>
        </w:rPr>
        <w:lastRenderedPageBreak/>
        <w:t>Brenda Lopez dba</w:t>
      </w:r>
    </w:p>
    <w:p w14:paraId="73F4BAF3" w14:textId="77777777" w:rsidR="00275D49" w:rsidRPr="00A7372A" w:rsidRDefault="00683C64" w:rsidP="00683C64">
      <w:pPr>
        <w:tabs>
          <w:tab w:val="right" w:pos="9900"/>
        </w:tabs>
        <w:autoSpaceDE w:val="0"/>
        <w:autoSpaceDN w:val="0"/>
        <w:adjustRightInd w:val="0"/>
        <w:jc w:val="both"/>
        <w:rPr>
          <w:szCs w:val="24"/>
        </w:rPr>
      </w:pPr>
      <w:r w:rsidRPr="00884A02">
        <w:rPr>
          <w:szCs w:val="24"/>
          <w:u w:val="single"/>
        </w:rPr>
        <w:t>Green Acres Mobile Home Park-Riverview Estates</w:t>
      </w:r>
      <w:r w:rsidR="00275D49" w:rsidRPr="00A7372A">
        <w:rPr>
          <w:szCs w:val="24"/>
        </w:rPr>
        <w:tab/>
        <w:t>Water Utility Tariff Page No. 1</w:t>
      </w:r>
      <w:r>
        <w:rPr>
          <w:szCs w:val="24"/>
        </w:rPr>
        <w:t>3</w:t>
      </w:r>
    </w:p>
    <w:p w14:paraId="0EB4FF55" w14:textId="77777777" w:rsidR="00275D49" w:rsidRPr="00A7372A" w:rsidRDefault="00275D49" w:rsidP="00275D49">
      <w:pPr>
        <w:autoSpaceDE w:val="0"/>
        <w:autoSpaceDN w:val="0"/>
        <w:adjustRightInd w:val="0"/>
        <w:rPr>
          <w:szCs w:val="24"/>
        </w:rPr>
      </w:pPr>
      <w:r w:rsidRPr="00A7372A">
        <w:rPr>
          <w:szCs w:val="24"/>
        </w:rPr>
        <w:t>(Utility Name)</w:t>
      </w:r>
    </w:p>
    <w:p w14:paraId="50B40784" w14:textId="77777777" w:rsidR="00275D49" w:rsidRPr="00A7372A" w:rsidRDefault="00275D49" w:rsidP="00275D49">
      <w:pPr>
        <w:autoSpaceDE w:val="0"/>
        <w:autoSpaceDN w:val="0"/>
        <w:adjustRightInd w:val="0"/>
        <w:rPr>
          <w:szCs w:val="24"/>
        </w:rPr>
      </w:pPr>
    </w:p>
    <w:p w14:paraId="2591302A"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4DF19399" w14:textId="77777777" w:rsidR="00275D49" w:rsidRPr="00A7372A" w:rsidRDefault="00275D49" w:rsidP="00A1234F">
      <w:pPr>
        <w:widowControl w:val="0"/>
        <w:autoSpaceDE w:val="0"/>
        <w:autoSpaceDN w:val="0"/>
        <w:adjustRightInd w:val="0"/>
        <w:jc w:val="both"/>
        <w:rPr>
          <w:szCs w:val="24"/>
        </w:rPr>
      </w:pPr>
    </w:p>
    <w:p w14:paraId="47B83457" w14:textId="77777777" w:rsidR="00275D49" w:rsidRPr="00A7372A" w:rsidRDefault="00275D49" w:rsidP="00A1234F">
      <w:pPr>
        <w:autoSpaceDE w:val="0"/>
        <w:autoSpaceDN w:val="0"/>
        <w:adjustRightInd w:val="0"/>
        <w:jc w:val="both"/>
        <w:rPr>
          <w:szCs w:val="24"/>
        </w:rPr>
      </w:pPr>
      <w:r w:rsidRPr="00A7372A">
        <w:rPr>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0BCCCB2" w14:textId="77777777" w:rsidR="00275D49" w:rsidRPr="00A7372A" w:rsidRDefault="00275D49" w:rsidP="00A1234F">
      <w:pPr>
        <w:autoSpaceDE w:val="0"/>
        <w:autoSpaceDN w:val="0"/>
        <w:adjustRightInd w:val="0"/>
        <w:jc w:val="both"/>
        <w:rPr>
          <w:szCs w:val="24"/>
        </w:rPr>
      </w:pPr>
    </w:p>
    <w:p w14:paraId="66056908" w14:textId="77777777"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14:paraId="789B43BA" w14:textId="77777777" w:rsidR="00275D49" w:rsidRPr="00A7372A" w:rsidRDefault="00275D49" w:rsidP="00A1234F">
      <w:pPr>
        <w:autoSpaceDE w:val="0"/>
        <w:autoSpaceDN w:val="0"/>
        <w:adjustRightInd w:val="0"/>
        <w:jc w:val="both"/>
        <w:rPr>
          <w:szCs w:val="24"/>
        </w:rPr>
      </w:pPr>
    </w:p>
    <w:p w14:paraId="77822A7B" w14:textId="77777777"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57A4B0E3" w14:textId="77777777" w:rsidR="00275D49" w:rsidRPr="00A7372A" w:rsidRDefault="00275D49" w:rsidP="00A1234F">
      <w:pPr>
        <w:autoSpaceDE w:val="0"/>
        <w:autoSpaceDN w:val="0"/>
        <w:adjustRightInd w:val="0"/>
        <w:jc w:val="both"/>
        <w:rPr>
          <w:szCs w:val="24"/>
        </w:rPr>
      </w:pPr>
    </w:p>
    <w:p w14:paraId="6422C636" w14:textId="77777777"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251AE5FA" w14:textId="77777777" w:rsidR="00275D49" w:rsidRPr="00A7372A" w:rsidRDefault="00275D49" w:rsidP="00A1234F">
      <w:pPr>
        <w:autoSpaceDE w:val="0"/>
        <w:autoSpaceDN w:val="0"/>
        <w:adjustRightInd w:val="0"/>
        <w:jc w:val="both"/>
        <w:rPr>
          <w:szCs w:val="24"/>
        </w:rPr>
      </w:pPr>
    </w:p>
    <w:p w14:paraId="13F571ED" w14:textId="77777777"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14:paraId="4A205D39" w14:textId="77777777" w:rsidR="00275D49" w:rsidRPr="00A7372A" w:rsidRDefault="00275D49" w:rsidP="00A1234F">
      <w:pPr>
        <w:autoSpaceDE w:val="0"/>
        <w:autoSpaceDN w:val="0"/>
        <w:adjustRightInd w:val="0"/>
        <w:jc w:val="both"/>
        <w:rPr>
          <w:szCs w:val="24"/>
        </w:rPr>
      </w:pPr>
    </w:p>
    <w:p w14:paraId="56A54286" w14:textId="77777777"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1CF60153" w14:textId="77777777" w:rsidR="009D7C98" w:rsidRDefault="009D7C98" w:rsidP="00A1234F">
      <w:pPr>
        <w:tabs>
          <w:tab w:val="right" w:pos="9360"/>
        </w:tabs>
        <w:autoSpaceDE w:val="0"/>
        <w:autoSpaceDN w:val="0"/>
        <w:adjustRightInd w:val="0"/>
        <w:jc w:val="both"/>
        <w:rPr>
          <w:szCs w:val="24"/>
        </w:rPr>
      </w:pPr>
    </w:p>
    <w:p w14:paraId="249D7D2F" w14:textId="77777777" w:rsidR="00364952" w:rsidRDefault="00364952" w:rsidP="00A1234F">
      <w:pPr>
        <w:tabs>
          <w:tab w:val="right" w:pos="9360"/>
        </w:tabs>
        <w:autoSpaceDE w:val="0"/>
        <w:autoSpaceDN w:val="0"/>
        <w:adjustRightInd w:val="0"/>
        <w:jc w:val="both"/>
        <w:rPr>
          <w:szCs w:val="24"/>
        </w:rPr>
      </w:pPr>
    </w:p>
    <w:p w14:paraId="48D8381C" w14:textId="77777777" w:rsidR="00364952" w:rsidRDefault="00364952" w:rsidP="00A1234F">
      <w:pPr>
        <w:tabs>
          <w:tab w:val="right" w:pos="9360"/>
        </w:tabs>
        <w:autoSpaceDE w:val="0"/>
        <w:autoSpaceDN w:val="0"/>
        <w:adjustRightInd w:val="0"/>
        <w:jc w:val="both"/>
        <w:rPr>
          <w:szCs w:val="24"/>
        </w:rPr>
      </w:pPr>
    </w:p>
    <w:p w14:paraId="29ED6151" w14:textId="77777777" w:rsidR="00364952" w:rsidRDefault="00364952" w:rsidP="00A1234F">
      <w:pPr>
        <w:tabs>
          <w:tab w:val="right" w:pos="9360"/>
        </w:tabs>
        <w:autoSpaceDE w:val="0"/>
        <w:autoSpaceDN w:val="0"/>
        <w:adjustRightInd w:val="0"/>
        <w:jc w:val="both"/>
        <w:rPr>
          <w:szCs w:val="24"/>
        </w:rPr>
      </w:pPr>
    </w:p>
    <w:p w14:paraId="12BB1D6C" w14:textId="77777777" w:rsidR="00364952" w:rsidRDefault="00364952" w:rsidP="00A1234F">
      <w:pPr>
        <w:tabs>
          <w:tab w:val="right" w:pos="9360"/>
        </w:tabs>
        <w:autoSpaceDE w:val="0"/>
        <w:autoSpaceDN w:val="0"/>
        <w:adjustRightInd w:val="0"/>
        <w:jc w:val="both"/>
        <w:rPr>
          <w:szCs w:val="24"/>
        </w:rPr>
      </w:pPr>
    </w:p>
    <w:p w14:paraId="2F64662B" w14:textId="77777777" w:rsidR="00364952" w:rsidRDefault="00364952" w:rsidP="00A1234F">
      <w:pPr>
        <w:tabs>
          <w:tab w:val="right" w:pos="9360"/>
        </w:tabs>
        <w:autoSpaceDE w:val="0"/>
        <w:autoSpaceDN w:val="0"/>
        <w:adjustRightInd w:val="0"/>
        <w:jc w:val="both"/>
        <w:rPr>
          <w:szCs w:val="24"/>
        </w:rPr>
      </w:pPr>
    </w:p>
    <w:p w14:paraId="39B0405C" w14:textId="77777777" w:rsidR="00364952" w:rsidRDefault="00364952" w:rsidP="00A1234F">
      <w:pPr>
        <w:tabs>
          <w:tab w:val="right" w:pos="9360"/>
        </w:tabs>
        <w:autoSpaceDE w:val="0"/>
        <w:autoSpaceDN w:val="0"/>
        <w:adjustRightInd w:val="0"/>
        <w:jc w:val="both"/>
        <w:rPr>
          <w:szCs w:val="24"/>
        </w:rPr>
      </w:pPr>
    </w:p>
    <w:p w14:paraId="39A1E0DD" w14:textId="77777777" w:rsidR="00364952" w:rsidRDefault="00364952" w:rsidP="00A1234F">
      <w:pPr>
        <w:tabs>
          <w:tab w:val="right" w:pos="9360"/>
        </w:tabs>
        <w:autoSpaceDE w:val="0"/>
        <w:autoSpaceDN w:val="0"/>
        <w:adjustRightInd w:val="0"/>
        <w:jc w:val="both"/>
        <w:rPr>
          <w:szCs w:val="24"/>
        </w:rPr>
      </w:pPr>
    </w:p>
    <w:p w14:paraId="123C5727" w14:textId="77777777" w:rsidR="00364952" w:rsidRDefault="00364952" w:rsidP="00A1234F">
      <w:pPr>
        <w:tabs>
          <w:tab w:val="right" w:pos="9360"/>
        </w:tabs>
        <w:autoSpaceDE w:val="0"/>
        <w:autoSpaceDN w:val="0"/>
        <w:adjustRightInd w:val="0"/>
        <w:jc w:val="both"/>
        <w:rPr>
          <w:szCs w:val="24"/>
        </w:rPr>
      </w:pPr>
    </w:p>
    <w:p w14:paraId="2FE836FB" w14:textId="77777777" w:rsidR="00364952" w:rsidRDefault="00364952" w:rsidP="00A1234F">
      <w:pPr>
        <w:tabs>
          <w:tab w:val="right" w:pos="9360"/>
        </w:tabs>
        <w:autoSpaceDE w:val="0"/>
        <w:autoSpaceDN w:val="0"/>
        <w:adjustRightInd w:val="0"/>
        <w:jc w:val="both"/>
        <w:rPr>
          <w:szCs w:val="24"/>
        </w:rPr>
      </w:pPr>
    </w:p>
    <w:p w14:paraId="7A91FD6B" w14:textId="77777777" w:rsidR="00364952" w:rsidRDefault="00364952" w:rsidP="00A1234F">
      <w:pPr>
        <w:tabs>
          <w:tab w:val="right" w:pos="9360"/>
        </w:tabs>
        <w:autoSpaceDE w:val="0"/>
        <w:autoSpaceDN w:val="0"/>
        <w:adjustRightInd w:val="0"/>
        <w:jc w:val="both"/>
        <w:rPr>
          <w:szCs w:val="24"/>
        </w:rPr>
      </w:pPr>
    </w:p>
    <w:p w14:paraId="4DB3E197" w14:textId="77777777" w:rsidR="00364952" w:rsidRDefault="00364952" w:rsidP="00A1234F">
      <w:pPr>
        <w:tabs>
          <w:tab w:val="right" w:pos="9360"/>
        </w:tabs>
        <w:autoSpaceDE w:val="0"/>
        <w:autoSpaceDN w:val="0"/>
        <w:adjustRightInd w:val="0"/>
        <w:jc w:val="both"/>
        <w:rPr>
          <w:szCs w:val="24"/>
        </w:rPr>
      </w:pPr>
    </w:p>
    <w:p w14:paraId="08E2311B" w14:textId="77777777" w:rsidR="00364952" w:rsidRDefault="00364952" w:rsidP="00A1234F">
      <w:pPr>
        <w:tabs>
          <w:tab w:val="right" w:pos="9360"/>
        </w:tabs>
        <w:autoSpaceDE w:val="0"/>
        <w:autoSpaceDN w:val="0"/>
        <w:adjustRightInd w:val="0"/>
        <w:jc w:val="both"/>
        <w:rPr>
          <w:szCs w:val="24"/>
        </w:rPr>
      </w:pPr>
    </w:p>
    <w:p w14:paraId="688284B7" w14:textId="77777777" w:rsidR="00364952" w:rsidRDefault="00364952" w:rsidP="00A1234F">
      <w:pPr>
        <w:tabs>
          <w:tab w:val="right" w:pos="9360"/>
        </w:tabs>
        <w:autoSpaceDE w:val="0"/>
        <w:autoSpaceDN w:val="0"/>
        <w:adjustRightInd w:val="0"/>
        <w:jc w:val="both"/>
        <w:rPr>
          <w:szCs w:val="24"/>
        </w:rPr>
      </w:pPr>
    </w:p>
    <w:p w14:paraId="722A4B40" w14:textId="77777777" w:rsidR="00364952" w:rsidRPr="00A7372A" w:rsidRDefault="00364952" w:rsidP="00A1234F">
      <w:pPr>
        <w:tabs>
          <w:tab w:val="right" w:pos="9360"/>
        </w:tabs>
        <w:autoSpaceDE w:val="0"/>
        <w:autoSpaceDN w:val="0"/>
        <w:adjustRightInd w:val="0"/>
        <w:jc w:val="both"/>
        <w:rPr>
          <w:szCs w:val="24"/>
        </w:rPr>
      </w:pPr>
    </w:p>
    <w:p w14:paraId="5B95D03B" w14:textId="77777777" w:rsidR="00275D49" w:rsidRPr="00A7372A" w:rsidRDefault="00275D49" w:rsidP="00275D49">
      <w:pPr>
        <w:tabs>
          <w:tab w:val="right" w:pos="9360"/>
        </w:tabs>
        <w:autoSpaceDE w:val="0"/>
        <w:autoSpaceDN w:val="0"/>
        <w:adjustRightInd w:val="0"/>
        <w:rPr>
          <w:szCs w:val="24"/>
        </w:rPr>
      </w:pPr>
      <w:r w:rsidRPr="00A7372A">
        <w:rPr>
          <w:b/>
          <w:szCs w:val="24"/>
        </w:rPr>
        <w:t xml:space="preserve">Docket No. </w:t>
      </w:r>
      <w:r w:rsidR="00983A24">
        <w:rPr>
          <w:b/>
          <w:szCs w:val="24"/>
        </w:rPr>
        <w:t>5127</w:t>
      </w:r>
      <w:r w:rsidR="004D1C78" w:rsidRPr="00A7372A">
        <w:rPr>
          <w:b/>
          <w:szCs w:val="24"/>
        </w:rPr>
        <w:t>9</w:t>
      </w:r>
    </w:p>
    <w:p w14:paraId="1D625C8D" w14:textId="77777777" w:rsidR="00275D49" w:rsidRPr="00A7372A" w:rsidRDefault="00275D49" w:rsidP="00A1234F">
      <w:pPr>
        <w:tabs>
          <w:tab w:val="right" w:pos="9900"/>
        </w:tabs>
        <w:autoSpaceDE w:val="0"/>
        <w:autoSpaceDN w:val="0"/>
        <w:adjustRightInd w:val="0"/>
        <w:jc w:val="both"/>
        <w:rPr>
          <w:szCs w:val="24"/>
        </w:rPr>
      </w:pPr>
    </w:p>
    <w:p w14:paraId="61853D06" w14:textId="77777777" w:rsidR="00275D49" w:rsidRPr="00A7372A" w:rsidRDefault="00A7372A" w:rsidP="00275D49">
      <w:pPr>
        <w:autoSpaceDE w:val="0"/>
        <w:autoSpaceDN w:val="0"/>
        <w:adjustRightInd w:val="0"/>
        <w:jc w:val="center"/>
        <w:rPr>
          <w:szCs w:val="24"/>
        </w:rPr>
      </w:pPr>
      <w:r>
        <w:rPr>
          <w:szCs w:val="24"/>
        </w:rPr>
        <w:t>APPENDIX A</w:t>
      </w:r>
      <w:r w:rsidR="00275D49" w:rsidRPr="00A7372A">
        <w:rPr>
          <w:szCs w:val="24"/>
        </w:rPr>
        <w:t xml:space="preserve"> -- DROUGHT CONTINGENCY PLAN</w:t>
      </w:r>
    </w:p>
    <w:p w14:paraId="4F830B09" w14:textId="77777777"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14:paraId="714B3BC6" w14:textId="77777777" w:rsidR="00275D49" w:rsidRPr="00A7372A" w:rsidRDefault="00275D49" w:rsidP="00275D49">
      <w:pPr>
        <w:widowControl w:val="0"/>
        <w:autoSpaceDE w:val="0"/>
        <w:autoSpaceDN w:val="0"/>
        <w:adjustRightInd w:val="0"/>
        <w:rPr>
          <w:szCs w:val="24"/>
        </w:rPr>
      </w:pPr>
    </w:p>
    <w:p w14:paraId="6E40FD28" w14:textId="77777777"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lastRenderedPageBreak/>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14:paraId="4E3CECD4" w14:textId="0B764301"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D338E8">
        <w:rPr>
          <w:color w:val="000000"/>
          <w:spacing w:val="-3"/>
          <w:sz w:val="23"/>
          <w:szCs w:val="23"/>
        </w:rPr>
        <w:t xml:space="preserve">§ </w:t>
      </w:r>
      <w:r w:rsidRPr="00DE711C">
        <w:rPr>
          <w:color w:val="000000"/>
          <w:spacing w:val="-3"/>
          <w:sz w:val="23"/>
          <w:szCs w:val="23"/>
        </w:rPr>
        <w:t>290.47(b), Appendix B</w:t>
      </w:r>
    </w:p>
    <w:p w14:paraId="12566041" w14:textId="77777777"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14:paraId="16B74BEC"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10E859F4"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PURPOSE.  The GREEN ACRES MOBILE HOME PARK-RIVERVIEW ESTATES,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GREEN ACRES MOBILE HOME PARK-RIVERVIEW ESTATES, will begin service.  In addition, when service to an existing connection has been suspended or terminated, the water system will not re-establish service unless it has a signed copy of this agreement.</w:t>
      </w:r>
    </w:p>
    <w:p w14:paraId="3CCFA87A"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057F2B10"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  The following unacceptable practices are prohibited by State regulations.</w:t>
      </w:r>
    </w:p>
    <w:p w14:paraId="7AA3B703"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75B0E2C0"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1DF7D8E9"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No connection which allows water to be returned to the public drinking water supply is permitted.</w:t>
      </w:r>
    </w:p>
    <w:p w14:paraId="4849318B"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No pipe or pipe fitting which contains more than 8.0% lead may be used for the installation or repair of plumbing at any connection which provides water for human use.</w:t>
      </w:r>
    </w:p>
    <w:p w14:paraId="3AFE859A"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No solder or flux which contains more than 0.2% lead can be used for the installation or repair of plumbing at any connection which provides water for human use.</w:t>
      </w:r>
    </w:p>
    <w:p w14:paraId="51583232"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3F8A8C6B"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SERVICE AGREEMENT.  The following are the terms of the service agreement between the GREEN ACRES MOBILE HOME PARK-RIVERVIEW ESTATES, (the Water System) and NAME OF CUSTOMER (the Customer).</w:t>
      </w:r>
    </w:p>
    <w:p w14:paraId="4139C00F"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The Water System will maintain a copy of this agreement as long as the Customer and/or the premises is connected to the Water System.</w:t>
      </w:r>
    </w:p>
    <w:p w14:paraId="5F89DB76"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46B519CE"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The Water System shall notify the Customer in writing of any cross-connection or other potential contamination hazard which has been identified during the initial inspection or the periodic reinspection.</w:t>
      </w:r>
    </w:p>
    <w:p w14:paraId="2CABC8CE"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14:paraId="55435FED"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14:paraId="14C3DFD1"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14:paraId="396E0ACD"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4DA124F3" w14:textId="77777777"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CUSTOMER'S SIGNATURE:____________________________________________________</w:t>
      </w:r>
    </w:p>
    <w:p w14:paraId="3A136D3F" w14:textId="77777777"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14:paraId="1652E41A" w14:textId="77777777"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lastRenderedPageBreak/>
        <w:t xml:space="preserve">APPENDIX </w:t>
      </w:r>
      <w:r w:rsidR="00A34F45" w:rsidRPr="00DE711C">
        <w:rPr>
          <w:color w:val="000000"/>
          <w:spacing w:val="-3"/>
          <w:szCs w:val="24"/>
        </w:rPr>
        <w:t>C</w:t>
      </w:r>
      <w:r w:rsidRPr="00DE711C">
        <w:rPr>
          <w:color w:val="000000"/>
          <w:spacing w:val="-3"/>
          <w:szCs w:val="24"/>
        </w:rPr>
        <w:t xml:space="preserve"> -- APPLICATION FOR SERVICE</w:t>
      </w:r>
    </w:p>
    <w:p w14:paraId="05058799" w14:textId="77777777"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14:paraId="402FBD5E" w14:textId="77777777" w:rsidR="00275D49" w:rsidRPr="00DE711C" w:rsidRDefault="00275D49" w:rsidP="00275D49">
      <w:pPr>
        <w:widowControl w:val="0"/>
        <w:autoSpaceDE w:val="0"/>
        <w:autoSpaceDN w:val="0"/>
        <w:adjustRightInd w:val="0"/>
        <w:rPr>
          <w:szCs w:val="24"/>
        </w:rPr>
      </w:pPr>
    </w:p>
    <w:p w14:paraId="02808F40" w14:textId="77777777" w:rsidR="00275D49" w:rsidRPr="00DE711C" w:rsidRDefault="00275D49" w:rsidP="00275D49">
      <w:pPr>
        <w:widowControl w:val="0"/>
        <w:autoSpaceDE w:val="0"/>
        <w:autoSpaceDN w:val="0"/>
        <w:adjustRightInd w:val="0"/>
        <w:rPr>
          <w:szCs w:val="24"/>
        </w:rPr>
      </w:pPr>
    </w:p>
    <w:p w14:paraId="19044466" w14:textId="77777777" w:rsidR="00275D49" w:rsidRPr="00DE711C" w:rsidRDefault="00275D49" w:rsidP="00275D49">
      <w:pPr>
        <w:widowControl w:val="0"/>
        <w:autoSpaceDE w:val="0"/>
        <w:autoSpaceDN w:val="0"/>
        <w:adjustRightInd w:val="0"/>
        <w:rPr>
          <w:szCs w:val="24"/>
        </w:rPr>
      </w:pPr>
    </w:p>
    <w:p w14:paraId="53C0AEBC" w14:textId="77777777" w:rsidR="00275D49" w:rsidRPr="00DE711C" w:rsidRDefault="00275D49" w:rsidP="00275D49">
      <w:pPr>
        <w:widowControl w:val="0"/>
        <w:autoSpaceDE w:val="0"/>
        <w:autoSpaceDN w:val="0"/>
        <w:adjustRightInd w:val="0"/>
        <w:rPr>
          <w:szCs w:val="24"/>
        </w:rPr>
      </w:pPr>
    </w:p>
    <w:p w14:paraId="21FC3D30" w14:textId="77777777" w:rsidR="00275D49" w:rsidRPr="00DE711C" w:rsidRDefault="00275D49" w:rsidP="00275D49">
      <w:pPr>
        <w:widowControl w:val="0"/>
        <w:autoSpaceDE w:val="0"/>
        <w:autoSpaceDN w:val="0"/>
        <w:adjustRightInd w:val="0"/>
        <w:rPr>
          <w:szCs w:val="24"/>
        </w:rPr>
      </w:pPr>
    </w:p>
    <w:p w14:paraId="64C41A93" w14:textId="77777777"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38EF4" w14:textId="77777777" w:rsidR="00D16ACC" w:rsidRDefault="00D16ACC">
      <w:r>
        <w:separator/>
      </w:r>
    </w:p>
  </w:endnote>
  <w:endnote w:type="continuationSeparator" w:id="0">
    <w:p w14:paraId="0EECD277" w14:textId="77777777" w:rsidR="00D16ACC" w:rsidRDefault="00D1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9A813" w14:textId="77777777" w:rsidR="00D16ACC" w:rsidRDefault="00D16ACC">
      <w:r>
        <w:separator/>
      </w:r>
    </w:p>
  </w:footnote>
  <w:footnote w:type="continuationSeparator" w:id="0">
    <w:p w14:paraId="130FB562" w14:textId="77777777" w:rsidR="00D16ACC" w:rsidRDefault="00D16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B65549"/>
    <w:multiLevelType w:val="hybridMultilevel"/>
    <w:tmpl w:val="83389692"/>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8"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9"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4"/>
  </w:num>
  <w:num w:numId="3">
    <w:abstractNumId w:val="12"/>
  </w:num>
  <w:num w:numId="4">
    <w:abstractNumId w:val="13"/>
  </w:num>
  <w:num w:numId="5">
    <w:abstractNumId w:val="2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9"/>
  </w:num>
  <w:num w:numId="18">
    <w:abstractNumId w:val="20"/>
  </w:num>
  <w:num w:numId="19">
    <w:abstractNumId w:val="28"/>
  </w:num>
  <w:num w:numId="20">
    <w:abstractNumId w:val="21"/>
  </w:num>
  <w:num w:numId="21">
    <w:abstractNumId w:val="37"/>
  </w:num>
  <w:num w:numId="22">
    <w:abstractNumId w:val="47"/>
  </w:num>
  <w:num w:numId="23">
    <w:abstractNumId w:val="14"/>
  </w:num>
  <w:num w:numId="24">
    <w:abstractNumId w:val="11"/>
  </w:num>
  <w:num w:numId="25">
    <w:abstractNumId w:val="22"/>
  </w:num>
  <w:num w:numId="26">
    <w:abstractNumId w:val="44"/>
  </w:num>
  <w:num w:numId="27">
    <w:abstractNumId w:val="27"/>
  </w:num>
  <w:num w:numId="28">
    <w:abstractNumId w:val="31"/>
  </w:num>
  <w:num w:numId="29">
    <w:abstractNumId w:val="38"/>
  </w:num>
  <w:num w:numId="30">
    <w:abstractNumId w:val="45"/>
  </w:num>
  <w:num w:numId="31">
    <w:abstractNumId w:val="40"/>
  </w:num>
  <w:num w:numId="32">
    <w:abstractNumId w:val="24"/>
  </w:num>
  <w:num w:numId="33">
    <w:abstractNumId w:val="46"/>
  </w:num>
  <w:num w:numId="34">
    <w:abstractNumId w:val="25"/>
  </w:num>
  <w:num w:numId="35">
    <w:abstractNumId w:val="41"/>
  </w:num>
  <w:num w:numId="36">
    <w:abstractNumId w:val="39"/>
  </w:num>
  <w:num w:numId="37">
    <w:abstractNumId w:val="36"/>
  </w:num>
  <w:num w:numId="38">
    <w:abstractNumId w:val="39"/>
    <w:lvlOverride w:ilvl="0">
      <w:startOverride w:val="1"/>
    </w:lvlOverride>
  </w:num>
  <w:num w:numId="39">
    <w:abstractNumId w:val="19"/>
  </w:num>
  <w:num w:numId="40">
    <w:abstractNumId w:val="35"/>
  </w:num>
  <w:num w:numId="41">
    <w:abstractNumId w:val="33"/>
  </w:num>
  <w:num w:numId="42">
    <w:abstractNumId w:val="42"/>
  </w:num>
  <w:num w:numId="43">
    <w:abstractNumId w:val="18"/>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30"/>
  </w:num>
  <w:num w:numId="46">
    <w:abstractNumId w:val="32"/>
  </w:num>
  <w:num w:numId="47">
    <w:abstractNumId w:val="36"/>
    <w:lvlOverride w:ilvl="0">
      <w:startOverride w:val="1"/>
    </w:lvlOverride>
  </w:num>
  <w:num w:numId="48">
    <w:abstractNumId w:val="23"/>
  </w:num>
  <w:num w:numId="49">
    <w:abstractNumId w:val="43"/>
  </w:num>
  <w:num w:numId="5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66A4"/>
    <w:rsid w:val="000A5C4C"/>
    <w:rsid w:val="000B472D"/>
    <w:rsid w:val="000B7587"/>
    <w:rsid w:val="000C4B75"/>
    <w:rsid w:val="000C632D"/>
    <w:rsid w:val="000C635A"/>
    <w:rsid w:val="000D0C02"/>
    <w:rsid w:val="000D4D8F"/>
    <w:rsid w:val="000E04A6"/>
    <w:rsid w:val="000E23B5"/>
    <w:rsid w:val="000E51D3"/>
    <w:rsid w:val="000E7E37"/>
    <w:rsid w:val="000E7F7B"/>
    <w:rsid w:val="000F094B"/>
    <w:rsid w:val="00101ADB"/>
    <w:rsid w:val="00102976"/>
    <w:rsid w:val="00103EEF"/>
    <w:rsid w:val="001042AC"/>
    <w:rsid w:val="00112F41"/>
    <w:rsid w:val="001214D3"/>
    <w:rsid w:val="0014605C"/>
    <w:rsid w:val="0015291B"/>
    <w:rsid w:val="0015559D"/>
    <w:rsid w:val="00156EB4"/>
    <w:rsid w:val="00156FA7"/>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10F86"/>
    <w:rsid w:val="00217ABA"/>
    <w:rsid w:val="002275FB"/>
    <w:rsid w:val="002337D8"/>
    <w:rsid w:val="002406C5"/>
    <w:rsid w:val="002407B5"/>
    <w:rsid w:val="00255EC8"/>
    <w:rsid w:val="00261898"/>
    <w:rsid w:val="002645DC"/>
    <w:rsid w:val="00274DB2"/>
    <w:rsid w:val="00275D49"/>
    <w:rsid w:val="002802CF"/>
    <w:rsid w:val="00282C35"/>
    <w:rsid w:val="00291FF4"/>
    <w:rsid w:val="002949C1"/>
    <w:rsid w:val="00295733"/>
    <w:rsid w:val="002A6062"/>
    <w:rsid w:val="002B01EA"/>
    <w:rsid w:val="002B719D"/>
    <w:rsid w:val="002B7308"/>
    <w:rsid w:val="002B7B0B"/>
    <w:rsid w:val="002D006E"/>
    <w:rsid w:val="002D5962"/>
    <w:rsid w:val="002D7584"/>
    <w:rsid w:val="002E55CD"/>
    <w:rsid w:val="002E722F"/>
    <w:rsid w:val="002F232E"/>
    <w:rsid w:val="002F76BF"/>
    <w:rsid w:val="002F7B70"/>
    <w:rsid w:val="00310D31"/>
    <w:rsid w:val="003120F9"/>
    <w:rsid w:val="00320E3D"/>
    <w:rsid w:val="00322D80"/>
    <w:rsid w:val="00323512"/>
    <w:rsid w:val="00323779"/>
    <w:rsid w:val="003259F8"/>
    <w:rsid w:val="0033383D"/>
    <w:rsid w:val="00335CFA"/>
    <w:rsid w:val="0034319F"/>
    <w:rsid w:val="00347880"/>
    <w:rsid w:val="003547F4"/>
    <w:rsid w:val="00357018"/>
    <w:rsid w:val="00364952"/>
    <w:rsid w:val="00365F45"/>
    <w:rsid w:val="00384F4E"/>
    <w:rsid w:val="003877DC"/>
    <w:rsid w:val="0039283C"/>
    <w:rsid w:val="003959B8"/>
    <w:rsid w:val="003B0483"/>
    <w:rsid w:val="003B2B29"/>
    <w:rsid w:val="003B39B9"/>
    <w:rsid w:val="003B3B10"/>
    <w:rsid w:val="003B51CA"/>
    <w:rsid w:val="003C648A"/>
    <w:rsid w:val="003D1EB4"/>
    <w:rsid w:val="003D3484"/>
    <w:rsid w:val="003D5496"/>
    <w:rsid w:val="003E134E"/>
    <w:rsid w:val="003F2DCC"/>
    <w:rsid w:val="00405E88"/>
    <w:rsid w:val="00417293"/>
    <w:rsid w:val="00433F8A"/>
    <w:rsid w:val="004476C7"/>
    <w:rsid w:val="004522EC"/>
    <w:rsid w:val="004570B9"/>
    <w:rsid w:val="00472299"/>
    <w:rsid w:val="0047304F"/>
    <w:rsid w:val="00477078"/>
    <w:rsid w:val="00483CB9"/>
    <w:rsid w:val="0049394B"/>
    <w:rsid w:val="00496534"/>
    <w:rsid w:val="00496F17"/>
    <w:rsid w:val="004A2367"/>
    <w:rsid w:val="004A5648"/>
    <w:rsid w:val="004C2196"/>
    <w:rsid w:val="004C3806"/>
    <w:rsid w:val="004D1C78"/>
    <w:rsid w:val="004D2371"/>
    <w:rsid w:val="004E6890"/>
    <w:rsid w:val="004E709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340E"/>
    <w:rsid w:val="00597092"/>
    <w:rsid w:val="0059716E"/>
    <w:rsid w:val="005A1FDF"/>
    <w:rsid w:val="005A5B14"/>
    <w:rsid w:val="005B1471"/>
    <w:rsid w:val="005B3621"/>
    <w:rsid w:val="005D2FA2"/>
    <w:rsid w:val="005D3631"/>
    <w:rsid w:val="005D6B04"/>
    <w:rsid w:val="005E4CB2"/>
    <w:rsid w:val="005F2E12"/>
    <w:rsid w:val="005F65DA"/>
    <w:rsid w:val="005F7018"/>
    <w:rsid w:val="005F7499"/>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3C64"/>
    <w:rsid w:val="00684C5E"/>
    <w:rsid w:val="0068665A"/>
    <w:rsid w:val="0069208C"/>
    <w:rsid w:val="006A119E"/>
    <w:rsid w:val="006B0094"/>
    <w:rsid w:val="006B242C"/>
    <w:rsid w:val="006B2723"/>
    <w:rsid w:val="006B6333"/>
    <w:rsid w:val="006B7936"/>
    <w:rsid w:val="006C122B"/>
    <w:rsid w:val="006C25C8"/>
    <w:rsid w:val="006D0089"/>
    <w:rsid w:val="006E1C10"/>
    <w:rsid w:val="006E7FB5"/>
    <w:rsid w:val="006F1ED6"/>
    <w:rsid w:val="006F413D"/>
    <w:rsid w:val="006F4A3A"/>
    <w:rsid w:val="00706336"/>
    <w:rsid w:val="00713B05"/>
    <w:rsid w:val="00721A50"/>
    <w:rsid w:val="00722407"/>
    <w:rsid w:val="00730CD9"/>
    <w:rsid w:val="0073101D"/>
    <w:rsid w:val="00735039"/>
    <w:rsid w:val="00740C33"/>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527ED"/>
    <w:rsid w:val="00954EEE"/>
    <w:rsid w:val="00956252"/>
    <w:rsid w:val="00956B9E"/>
    <w:rsid w:val="009600BB"/>
    <w:rsid w:val="009628B7"/>
    <w:rsid w:val="0096554C"/>
    <w:rsid w:val="00972271"/>
    <w:rsid w:val="00977E1A"/>
    <w:rsid w:val="00980FEF"/>
    <w:rsid w:val="0098215B"/>
    <w:rsid w:val="00983A24"/>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E01"/>
    <w:rsid w:val="00A776F6"/>
    <w:rsid w:val="00A950F4"/>
    <w:rsid w:val="00AA0065"/>
    <w:rsid w:val="00AB1688"/>
    <w:rsid w:val="00AB32B4"/>
    <w:rsid w:val="00AB5AA1"/>
    <w:rsid w:val="00AB7429"/>
    <w:rsid w:val="00AC594E"/>
    <w:rsid w:val="00AD1FBA"/>
    <w:rsid w:val="00AD6475"/>
    <w:rsid w:val="00AE0F70"/>
    <w:rsid w:val="00AE2560"/>
    <w:rsid w:val="00AE511D"/>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74B2F"/>
    <w:rsid w:val="00B80DF6"/>
    <w:rsid w:val="00B8419C"/>
    <w:rsid w:val="00B86C19"/>
    <w:rsid w:val="00B9442F"/>
    <w:rsid w:val="00BB77D6"/>
    <w:rsid w:val="00BC55A2"/>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9178A"/>
    <w:rsid w:val="00C933A9"/>
    <w:rsid w:val="00CA0EBA"/>
    <w:rsid w:val="00CA315A"/>
    <w:rsid w:val="00CA5951"/>
    <w:rsid w:val="00CA5DE5"/>
    <w:rsid w:val="00CB24DE"/>
    <w:rsid w:val="00CB27F5"/>
    <w:rsid w:val="00CB3744"/>
    <w:rsid w:val="00CB6B39"/>
    <w:rsid w:val="00CC3AF6"/>
    <w:rsid w:val="00CD0493"/>
    <w:rsid w:val="00CD5CC2"/>
    <w:rsid w:val="00CE2C61"/>
    <w:rsid w:val="00CE558C"/>
    <w:rsid w:val="00D05BBA"/>
    <w:rsid w:val="00D138BB"/>
    <w:rsid w:val="00D16ACC"/>
    <w:rsid w:val="00D250FD"/>
    <w:rsid w:val="00D25270"/>
    <w:rsid w:val="00D306A7"/>
    <w:rsid w:val="00D3178A"/>
    <w:rsid w:val="00D331E5"/>
    <w:rsid w:val="00D338E8"/>
    <w:rsid w:val="00D34281"/>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6208"/>
    <w:rsid w:val="00F507F3"/>
    <w:rsid w:val="00F57BAE"/>
    <w:rsid w:val="00F6063D"/>
    <w:rsid w:val="00F60DAA"/>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12E02258"/>
  <w15:docId w15:val="{9A759BDD-13E5-491A-987B-740151FAD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EDC5F-2763-4554-9214-95A2CF00B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5983</Words>
  <Characters>34105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40008</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Harrison, John</cp:lastModifiedBy>
  <cp:revision>3</cp:revision>
  <cp:lastPrinted>2015-01-13T20:53:00Z</cp:lastPrinted>
  <dcterms:created xsi:type="dcterms:W3CDTF">2021-02-12T16:08:00Z</dcterms:created>
  <dcterms:modified xsi:type="dcterms:W3CDTF">2021-02-16T15:31:00Z</dcterms:modified>
</cp:coreProperties>
</file>